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65FF6" w14:textId="77777777" w:rsidR="00E93E6E" w:rsidRPr="00287398" w:rsidRDefault="00E93E6E" w:rsidP="00E93E6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Style w:val="af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FD4D41" w14:paraId="7ABFA7DA" w14:textId="77777777" w:rsidTr="00FD4D41">
        <w:tc>
          <w:tcPr>
            <w:tcW w:w="3964" w:type="dxa"/>
          </w:tcPr>
          <w:p w14:paraId="57C98FB1" w14:textId="77777777" w:rsidR="00FD4D41" w:rsidRDefault="00FD4D41">
            <w:pPr>
              <w:spacing w:after="0" w:line="240" w:lineRule="auto"/>
            </w:pPr>
          </w:p>
        </w:tc>
        <w:tc>
          <w:tcPr>
            <w:tcW w:w="5670" w:type="dxa"/>
            <w:hideMark/>
          </w:tcPr>
          <w:p w14:paraId="6A9A51DD" w14:textId="77777777" w:rsidR="00FD4D41" w:rsidRDefault="00FD4D41">
            <w:pPr>
              <w:spacing w:after="0" w:line="240" w:lineRule="auto"/>
            </w:pPr>
            <w:r>
              <w:t xml:space="preserve">Приложение к основной общеобразовательной </w:t>
            </w:r>
          </w:p>
          <w:p w14:paraId="3D437FF3" w14:textId="77777777" w:rsidR="00FD4D41" w:rsidRDefault="00FD4D41">
            <w:pPr>
              <w:spacing w:after="0" w:line="240" w:lineRule="auto"/>
            </w:pPr>
            <w:r>
              <w:t>программе основного общего образования</w:t>
            </w:r>
          </w:p>
          <w:p w14:paraId="61905FFF" w14:textId="77777777" w:rsidR="00FD4D41" w:rsidRDefault="00FD4D41">
            <w:pPr>
              <w:spacing w:after="0" w:line="240" w:lineRule="auto"/>
            </w:pPr>
            <w:r>
              <w:t>МБОУ «СОШ №19» НМР РТ</w:t>
            </w:r>
          </w:p>
        </w:tc>
      </w:tr>
    </w:tbl>
    <w:p w14:paraId="25975DD1" w14:textId="77777777" w:rsidR="00FD4D41" w:rsidRDefault="00FD4D41" w:rsidP="00FD4D41">
      <w:pPr>
        <w:rPr>
          <w:rFonts w:asciiTheme="minorHAnsi" w:hAnsiTheme="minorHAnsi" w:cstheme="minorBidi"/>
          <w:lang w:eastAsia="en-US"/>
        </w:rPr>
      </w:pPr>
    </w:p>
    <w:p w14:paraId="3AF6EC13" w14:textId="77777777" w:rsidR="00FD4D41" w:rsidRDefault="00FD4D41" w:rsidP="00FD4D41"/>
    <w:p w14:paraId="2DCB63E1" w14:textId="77777777" w:rsidR="00FD4D41" w:rsidRDefault="00FD4D41" w:rsidP="00FD4D41"/>
    <w:p w14:paraId="6EC37372" w14:textId="77777777" w:rsidR="00FD4D41" w:rsidRDefault="00FD4D41" w:rsidP="00FD4D41"/>
    <w:p w14:paraId="5B30CBE8" w14:textId="77777777" w:rsidR="00FD4D41" w:rsidRDefault="00FD4D41" w:rsidP="00FD4D41"/>
    <w:p w14:paraId="7A0B67E8" w14:textId="77777777" w:rsidR="00FD4D41" w:rsidRDefault="00FD4D41" w:rsidP="00FD4D41"/>
    <w:p w14:paraId="229E2D50" w14:textId="77777777" w:rsidR="00FD4D41" w:rsidRDefault="00FD4D41" w:rsidP="00FD4D41"/>
    <w:p w14:paraId="293D1D9F" w14:textId="77777777" w:rsidR="00FD4D41" w:rsidRDefault="00FD4D41" w:rsidP="00FD4D41"/>
    <w:p w14:paraId="28A62226" w14:textId="77777777" w:rsidR="00FD4D41" w:rsidRDefault="00FD4D41" w:rsidP="00FD4D41"/>
    <w:p w14:paraId="0878C6ED" w14:textId="77777777" w:rsidR="00FD4D41" w:rsidRDefault="00FD4D41" w:rsidP="00FD4D41">
      <w:pPr>
        <w:jc w:val="center"/>
      </w:pPr>
      <w:r>
        <w:t>Рабочая программа</w:t>
      </w:r>
    </w:p>
    <w:p w14:paraId="1C7431A4" w14:textId="77777777" w:rsidR="00FD4D41" w:rsidRDefault="00FD4D41" w:rsidP="00FD4D41">
      <w:pPr>
        <w:jc w:val="center"/>
      </w:pPr>
      <w:r>
        <w:t>по предмету « Информатика»</w:t>
      </w:r>
    </w:p>
    <w:p w14:paraId="30A11541" w14:textId="77777777" w:rsidR="00FD4D41" w:rsidRDefault="00FD4D41" w:rsidP="00FD4D41">
      <w:pPr>
        <w:jc w:val="center"/>
      </w:pPr>
      <w:r>
        <w:t>на уровень основного общего образования</w:t>
      </w:r>
    </w:p>
    <w:p w14:paraId="2EB92CB1" w14:textId="77777777" w:rsidR="00FD4D41" w:rsidRDefault="00FD4D41" w:rsidP="00FD4D41">
      <w:pPr>
        <w:jc w:val="center"/>
      </w:pPr>
      <w:r>
        <w:t>муниципального бюджетного общеобразовательного учреждения</w:t>
      </w:r>
    </w:p>
    <w:p w14:paraId="10F4401F" w14:textId="77777777" w:rsidR="00FD4D41" w:rsidRDefault="00FD4D41" w:rsidP="00FD4D41">
      <w:pPr>
        <w:jc w:val="center"/>
      </w:pPr>
      <w:r>
        <w:t>«Средняя общеобразовательная школа №19»</w:t>
      </w:r>
    </w:p>
    <w:p w14:paraId="054C931F" w14:textId="77777777" w:rsidR="00FD4D41" w:rsidRDefault="00FD4D41" w:rsidP="00FD4D41">
      <w:pPr>
        <w:jc w:val="center"/>
      </w:pPr>
      <w:r>
        <w:t>Нижнекамского муниципального района Республики Татарстан</w:t>
      </w:r>
    </w:p>
    <w:p w14:paraId="65B4C608" w14:textId="77777777" w:rsidR="00FD4D41" w:rsidRDefault="00FD4D41" w:rsidP="00FD4D41">
      <w:pPr>
        <w:jc w:val="center"/>
      </w:pPr>
    </w:p>
    <w:p w14:paraId="410670BF" w14:textId="17C4BAA4" w:rsidR="00FD4D41" w:rsidRDefault="00FD4D41" w:rsidP="00FD4D41"/>
    <w:p w14:paraId="68B9D127" w14:textId="4B074751" w:rsidR="00FD4D41" w:rsidRDefault="00FD4D41" w:rsidP="00FD4D41"/>
    <w:p w14:paraId="3B99AB99" w14:textId="77777777" w:rsidR="00FD4D41" w:rsidRDefault="00FD4D41" w:rsidP="00FD4D41">
      <w:pPr>
        <w:jc w:val="center"/>
      </w:pPr>
    </w:p>
    <w:p w14:paraId="6591C569" w14:textId="2E6F05C8" w:rsidR="00EB16EF" w:rsidRPr="00FD4D41" w:rsidRDefault="00FD4D41" w:rsidP="00FD4D41">
      <w:pPr>
        <w:jc w:val="right"/>
      </w:pPr>
      <w:r>
        <w:t>Разработчик: Курбанова А.М</w:t>
      </w:r>
    </w:p>
    <w:p w14:paraId="244F4628" w14:textId="77777777" w:rsidR="00EB16EF" w:rsidRDefault="00EB16EF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9DED71D" w14:textId="68C9344E" w:rsidR="00EB16EF" w:rsidRDefault="00EB16EF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9E891FF" w14:textId="3A358834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2B6FEF2" w14:textId="315F4B67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FDC7ED1" w14:textId="38F9EDF2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72A2478" w14:textId="56C5FB57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4481A17" w14:textId="5D1DA3E5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525633A" w14:textId="165C9C83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9ED0B67" w14:textId="15DB6901" w:rsid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D580523" w14:textId="77777777" w:rsidR="00FD4D41" w:rsidRPr="00FD4D41" w:rsidRDefault="00FD4D41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14EF2417" w14:textId="77777777" w:rsidR="00EB16EF" w:rsidRDefault="00EB16EF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0E25278" w14:textId="77777777" w:rsidR="00EB16EF" w:rsidRPr="00287398" w:rsidRDefault="00EB16EF" w:rsidP="00E32B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5B835DF" w14:textId="7BF02FB6" w:rsidR="00A64D8B" w:rsidRPr="00EB16EF" w:rsidRDefault="00376724" w:rsidP="00EB16EF">
      <w:pPr>
        <w:pStyle w:val="Default"/>
        <w:jc w:val="center"/>
        <w:rPr>
          <w:b/>
          <w:bCs/>
          <w:color w:val="000000" w:themeColor="text1"/>
        </w:rPr>
      </w:pPr>
      <w:r w:rsidRPr="00EB16EF">
        <w:rPr>
          <w:rFonts w:eastAsia="Times New Roman"/>
          <w:b/>
        </w:rPr>
        <w:t>Планируемые результаты освоения учебного предмета</w:t>
      </w:r>
    </w:p>
    <w:p w14:paraId="46F77F42" w14:textId="77777777" w:rsidR="00A64D8B" w:rsidRPr="00287398" w:rsidRDefault="00A64D8B" w:rsidP="00E32BF5">
      <w:pPr>
        <w:pStyle w:val="Default"/>
        <w:ind w:firstLine="709"/>
        <w:jc w:val="center"/>
        <w:rPr>
          <w:b/>
          <w:bCs/>
          <w:color w:val="000000" w:themeColor="text1"/>
        </w:rPr>
      </w:pPr>
    </w:p>
    <w:p w14:paraId="1FD9D940" w14:textId="77777777" w:rsidR="00A64D8B" w:rsidRPr="00287398" w:rsidRDefault="00A64D8B" w:rsidP="00E32BF5">
      <w:pPr>
        <w:pStyle w:val="Default"/>
        <w:ind w:firstLine="709"/>
        <w:jc w:val="both"/>
        <w:rPr>
          <w:bCs/>
          <w:color w:val="000000" w:themeColor="text1"/>
        </w:rPr>
      </w:pPr>
      <w:r w:rsidRPr="00287398">
        <w:rPr>
          <w:b/>
          <w:bCs/>
          <w:color w:val="000000" w:themeColor="text1"/>
        </w:rPr>
        <w:t>Личностные результаты</w:t>
      </w:r>
      <w:r w:rsidRPr="00287398">
        <w:rPr>
          <w:bCs/>
          <w:color w:val="000000" w:themeColor="text1"/>
        </w:rPr>
        <w:t xml:space="preserve"> —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14:paraId="037030AA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14:paraId="02079705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понимание роли информационных процессов в современном мире;</w:t>
      </w:r>
    </w:p>
    <w:p w14:paraId="78394333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владение первичными навыками анализа и критичной оценки получаемой информации;</w:t>
      </w:r>
    </w:p>
    <w:p w14:paraId="47D3F80F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ответственное отношение к информации с учетом правовых и этических аспектов ее распространения;</w:t>
      </w:r>
    </w:p>
    <w:p w14:paraId="29E04406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развитие чувства личной ответственности за качество окружающей информационной среды;</w:t>
      </w:r>
    </w:p>
    <w:p w14:paraId="1B9E553A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14:paraId="24384AA5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1E9454BD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14:paraId="3B83A45D" w14:textId="77777777" w:rsidR="00A64D8B" w:rsidRPr="00287398" w:rsidRDefault="00A64D8B" w:rsidP="00E32BF5">
      <w:pPr>
        <w:pStyle w:val="Default"/>
        <w:numPr>
          <w:ilvl w:val="0"/>
          <w:numId w:val="2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способность и готовность к принятию ценностей здорового образа жизни благодаря знанию основных гигиенических, эргономических и технических условий безопасной эксплуатации средств ИКТ.</w:t>
      </w:r>
    </w:p>
    <w:p w14:paraId="4445451F" w14:textId="77777777" w:rsidR="00A64D8B" w:rsidRPr="00287398" w:rsidRDefault="00A64D8B" w:rsidP="00E32BF5">
      <w:pPr>
        <w:pStyle w:val="Default"/>
        <w:ind w:firstLine="709"/>
        <w:jc w:val="both"/>
        <w:rPr>
          <w:bCs/>
          <w:color w:val="000000" w:themeColor="text1"/>
        </w:rPr>
      </w:pPr>
      <w:r w:rsidRPr="00287398">
        <w:rPr>
          <w:b/>
          <w:bCs/>
          <w:color w:val="000000" w:themeColor="text1"/>
        </w:rPr>
        <w:t>Метапредметные результаты</w:t>
      </w:r>
      <w:r w:rsidRPr="00287398">
        <w:rPr>
          <w:bCs/>
          <w:color w:val="000000" w:themeColor="text1"/>
        </w:rPr>
        <w:t xml:space="preserve"> —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14:paraId="30799F16" w14:textId="77777777" w:rsidR="00A64D8B" w:rsidRPr="00287398" w:rsidRDefault="00A64D8B" w:rsidP="00E32BF5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7398">
        <w:rPr>
          <w:rFonts w:ascii="Times New Roman" w:hAnsi="Times New Roman"/>
          <w:color w:val="000000" w:themeColor="text1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14:paraId="44D8ED41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51129D6B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14:paraId="522E04A9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A75ABB9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</w:t>
      </w:r>
    </w:p>
    <w:p w14:paraId="3369B53C" w14:textId="77777777" w:rsidR="00EB16EF" w:rsidRDefault="00A64D8B" w:rsidP="00EB16EF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14:paraId="6A7F59AC" w14:textId="795A8AD9" w:rsidR="00A64D8B" w:rsidRPr="00EB16EF" w:rsidRDefault="00A64D8B" w:rsidP="00EB16EF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EB16EF">
        <w:rPr>
          <w:bCs/>
          <w:color w:val="000000" w:themeColor="text1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</w:t>
      </w:r>
    </w:p>
    <w:p w14:paraId="32A01E29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t>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14:paraId="43B1DC57" w14:textId="77777777" w:rsidR="00A64D8B" w:rsidRPr="00287398" w:rsidRDefault="00A64D8B" w:rsidP="00E32BF5">
      <w:pPr>
        <w:pStyle w:val="Default"/>
        <w:numPr>
          <w:ilvl w:val="0"/>
          <w:numId w:val="3"/>
        </w:numPr>
        <w:ind w:left="0"/>
        <w:jc w:val="both"/>
        <w:rPr>
          <w:bCs/>
          <w:color w:val="000000" w:themeColor="text1"/>
        </w:rPr>
      </w:pPr>
      <w:r w:rsidRPr="00287398">
        <w:rPr>
          <w:bCs/>
          <w:color w:val="000000" w:themeColor="text1"/>
        </w:rPr>
        <w:lastRenderedPageBreak/>
        <w:t>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 хранения информации; анализ информации).</w:t>
      </w:r>
    </w:p>
    <w:p w14:paraId="67D59CBA" w14:textId="77777777" w:rsidR="00A64D8B" w:rsidRPr="00287398" w:rsidRDefault="00A64D8B" w:rsidP="00E32BF5">
      <w:pPr>
        <w:spacing w:after="0" w:line="240" w:lineRule="auto"/>
        <w:ind w:firstLine="708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287398">
        <w:rPr>
          <w:rStyle w:val="a5"/>
          <w:rFonts w:ascii="Times New Roman" w:hAnsi="Times New Roman"/>
          <w:color w:val="000000" w:themeColor="text1"/>
          <w:sz w:val="24"/>
          <w:szCs w:val="24"/>
        </w:rPr>
        <w:t>Предметные результаты</w:t>
      </w:r>
      <w:r w:rsidRPr="00287398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включают в себя: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14:paraId="08EA7C91" w14:textId="77777777" w:rsidR="00A64D8B" w:rsidRPr="00287398" w:rsidRDefault="00A64D8B" w:rsidP="00E32BF5">
      <w:pPr>
        <w:pStyle w:val="ac"/>
        <w:numPr>
          <w:ilvl w:val="0"/>
          <w:numId w:val="4"/>
        </w:numPr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26B976DB" w14:textId="77777777" w:rsidR="00A64D8B" w:rsidRPr="00287398" w:rsidRDefault="00A64D8B" w:rsidP="00E32BF5">
      <w:pPr>
        <w:pStyle w:val="ac"/>
        <w:numPr>
          <w:ilvl w:val="0"/>
          <w:numId w:val="4"/>
        </w:numPr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>формирование представления об основных изучаемых понятиях: информация, алгоритм, модель — и их свойствах;</w:t>
      </w:r>
    </w:p>
    <w:p w14:paraId="34118188" w14:textId="77777777" w:rsidR="00A64D8B" w:rsidRPr="00287398" w:rsidRDefault="00A64D8B" w:rsidP="00E32BF5">
      <w:pPr>
        <w:pStyle w:val="ac"/>
        <w:numPr>
          <w:ilvl w:val="0"/>
          <w:numId w:val="4"/>
        </w:numPr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1EA30D4F" w14:textId="77777777" w:rsidR="00A64D8B" w:rsidRPr="00287398" w:rsidRDefault="00A64D8B" w:rsidP="00E32BF5">
      <w:pPr>
        <w:pStyle w:val="ac"/>
        <w:numPr>
          <w:ilvl w:val="0"/>
          <w:numId w:val="4"/>
        </w:numPr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4167EB48" w14:textId="77777777" w:rsidR="008F4229" w:rsidRPr="00287398" w:rsidRDefault="008F4229" w:rsidP="008F4229">
      <w:pPr>
        <w:pStyle w:val="ac"/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</w:p>
    <w:p w14:paraId="5CF4DFBB" w14:textId="1A9E2E6E" w:rsidR="0095610E" w:rsidRPr="00287398" w:rsidRDefault="0095610E" w:rsidP="0095610E">
      <w:pPr>
        <w:pStyle w:val="ac"/>
        <w:spacing w:after="0" w:line="240" w:lineRule="auto"/>
        <w:ind w:left="0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 xml:space="preserve">Обучающийся </w:t>
      </w:r>
      <w:r w:rsidR="008F4229" w:rsidRPr="00287398">
        <w:rPr>
          <w:rStyle w:val="a5"/>
          <w:b w:val="0"/>
          <w:color w:val="000000" w:themeColor="text1"/>
          <w:sz w:val="24"/>
          <w:szCs w:val="24"/>
        </w:rPr>
        <w:t xml:space="preserve"> 6 класса </w:t>
      </w:r>
      <w:r w:rsidRPr="00287398">
        <w:rPr>
          <w:rStyle w:val="a5"/>
          <w:b w:val="0"/>
          <w:color w:val="000000" w:themeColor="text1"/>
          <w:sz w:val="24"/>
          <w:szCs w:val="24"/>
        </w:rPr>
        <w:t>научится :</w:t>
      </w:r>
    </w:p>
    <w:p w14:paraId="2EA75E89" w14:textId="30A13FA1" w:rsidR="00287398" w:rsidRPr="00287398" w:rsidRDefault="00287398" w:rsidP="0095610E">
      <w:pPr>
        <w:pStyle w:val="ac"/>
        <w:spacing w:after="0" w:line="240" w:lineRule="auto"/>
        <w:ind w:left="0"/>
        <w:jc w:val="both"/>
        <w:rPr>
          <w:rStyle w:val="a5"/>
          <w:color w:val="000000" w:themeColor="text1"/>
          <w:sz w:val="24"/>
          <w:szCs w:val="24"/>
        </w:rPr>
      </w:pPr>
      <w:r w:rsidRPr="00287398">
        <w:rPr>
          <w:rStyle w:val="a5"/>
          <w:color w:val="000000" w:themeColor="text1"/>
          <w:sz w:val="24"/>
          <w:szCs w:val="24"/>
        </w:rPr>
        <w:t>Раздел. Объекты и системы</w:t>
      </w:r>
    </w:p>
    <w:p w14:paraId="1B6C4053" w14:textId="4D7FD814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848"/>
        </w:tabs>
        <w:autoSpaceDE w:val="0"/>
        <w:autoSpaceDN w:val="0"/>
        <w:spacing w:before="6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понимать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правильно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применять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на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бытовом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уровне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z w:val="24"/>
          <w:szCs w:val="24"/>
        </w:rPr>
        <w:t>по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нятия</w:t>
      </w:r>
      <w:r w:rsidRPr="00287398">
        <w:rPr>
          <w:spacing w:val="10"/>
          <w:sz w:val="24"/>
          <w:szCs w:val="24"/>
        </w:rPr>
        <w:t xml:space="preserve"> </w:t>
      </w:r>
      <w:r w:rsidRPr="00287398">
        <w:rPr>
          <w:sz w:val="24"/>
          <w:szCs w:val="24"/>
        </w:rPr>
        <w:t>«информация»,</w:t>
      </w:r>
      <w:r w:rsidRPr="00287398">
        <w:rPr>
          <w:spacing w:val="10"/>
          <w:sz w:val="24"/>
          <w:szCs w:val="24"/>
        </w:rPr>
        <w:t xml:space="preserve"> </w:t>
      </w:r>
      <w:r w:rsidRPr="00287398">
        <w:rPr>
          <w:sz w:val="24"/>
          <w:szCs w:val="24"/>
        </w:rPr>
        <w:t>«информационный</w:t>
      </w:r>
      <w:r w:rsidRPr="00287398">
        <w:rPr>
          <w:spacing w:val="11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объект»;</w:t>
      </w:r>
    </w:p>
    <w:p w14:paraId="22EC80ED" w14:textId="294517A9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pacing w:val="-1"/>
          <w:sz w:val="24"/>
          <w:szCs w:val="24"/>
        </w:rPr>
        <w:t>приводить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pacing w:val="-1"/>
          <w:sz w:val="24"/>
          <w:szCs w:val="24"/>
        </w:rPr>
        <w:t>примеры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pacing w:val="-1"/>
          <w:sz w:val="24"/>
          <w:szCs w:val="24"/>
        </w:rPr>
        <w:t>передачи,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хранения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обработки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ин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формации в деятельности человека, в живой природе,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обществе,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технике;</w:t>
      </w:r>
    </w:p>
    <w:p w14:paraId="661AD697" w14:textId="132B0FAD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приводить примеры древних и современных информаци</w:t>
      </w:r>
      <w:r w:rsidRPr="00287398">
        <w:rPr>
          <w:sz w:val="24"/>
          <w:szCs w:val="24"/>
        </w:rPr>
        <w:t>онных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носителей;</w:t>
      </w:r>
    </w:p>
    <w:p w14:paraId="7A2D74EF" w14:textId="1E1147A2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классифицировать информацию по способам ее восприя</w:t>
      </w:r>
      <w:r w:rsidRPr="00287398">
        <w:rPr>
          <w:sz w:val="24"/>
          <w:szCs w:val="24"/>
        </w:rPr>
        <w:t>тия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человеком,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по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формам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представления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на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материальных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носителях;</w:t>
      </w:r>
    </w:p>
    <w:p w14:paraId="3CEBFD0B" w14:textId="60167636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3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кодировать и декодировать сообщения, используя простейшие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коды;</w:t>
      </w:r>
    </w:p>
    <w:p w14:paraId="44577187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1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определять, информативно или нет некоторое сообщение,</w:t>
      </w:r>
      <w:r w:rsidRPr="00287398">
        <w:rPr>
          <w:spacing w:val="1"/>
          <w:w w:val="95"/>
          <w:sz w:val="24"/>
          <w:szCs w:val="24"/>
        </w:rPr>
        <w:t xml:space="preserve"> </w:t>
      </w:r>
      <w:r w:rsidRPr="00287398">
        <w:rPr>
          <w:sz w:val="24"/>
          <w:szCs w:val="24"/>
        </w:rPr>
        <w:t>если известны способности конкретного субъекта к его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восприятию.</w:t>
      </w:r>
    </w:p>
    <w:p w14:paraId="69AB1C69" w14:textId="75CB7E53" w:rsidR="00287398" w:rsidRPr="00287398" w:rsidRDefault="00287398" w:rsidP="00287398">
      <w:pPr>
        <w:spacing w:before="62"/>
        <w:ind w:left="393"/>
        <w:rPr>
          <w:rFonts w:ascii="Times New Roman" w:hAnsi="Times New Roman"/>
          <w:i/>
          <w:sz w:val="24"/>
          <w:szCs w:val="24"/>
        </w:rPr>
      </w:pPr>
      <w:r w:rsidRPr="00287398">
        <w:rPr>
          <w:rFonts w:ascii="Times New Roman" w:hAnsi="Times New Roman"/>
          <w:i/>
          <w:w w:val="120"/>
          <w:sz w:val="24"/>
          <w:szCs w:val="24"/>
        </w:rPr>
        <w:t>Обучающийся</w:t>
      </w:r>
      <w:r w:rsidRPr="00287398">
        <w:rPr>
          <w:rFonts w:ascii="Times New Roman" w:hAnsi="Times New Roman"/>
          <w:i/>
          <w:spacing w:val="14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получит</w:t>
      </w:r>
      <w:r w:rsidRPr="00287398">
        <w:rPr>
          <w:rFonts w:ascii="Times New Roman" w:hAnsi="Times New Roman"/>
          <w:i/>
          <w:spacing w:val="15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возможность:</w:t>
      </w:r>
    </w:p>
    <w:p w14:paraId="646DD636" w14:textId="67B692BD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62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сформировать</w:t>
      </w:r>
      <w:r w:rsidRPr="00287398">
        <w:rPr>
          <w:spacing w:val="45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представление</w:t>
      </w:r>
      <w:r w:rsidRPr="00287398">
        <w:rPr>
          <w:spacing w:val="45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об</w:t>
      </w:r>
      <w:r w:rsidRPr="00287398">
        <w:rPr>
          <w:spacing w:val="46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информации</w:t>
      </w:r>
      <w:r w:rsidRPr="00287398">
        <w:rPr>
          <w:spacing w:val="45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как</w:t>
      </w:r>
      <w:r w:rsidRPr="00287398">
        <w:rPr>
          <w:spacing w:val="46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одном</w:t>
      </w:r>
      <w:r w:rsidRPr="00287398">
        <w:rPr>
          <w:spacing w:val="-59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из основных понятий современной науки, об информаци</w:t>
      </w:r>
      <w:r w:rsidRPr="00287398">
        <w:rPr>
          <w:sz w:val="24"/>
          <w:szCs w:val="24"/>
        </w:rPr>
        <w:t>онных</w:t>
      </w:r>
      <w:r w:rsidRPr="00287398">
        <w:rPr>
          <w:spacing w:val="-2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процессах</w:t>
      </w:r>
      <w:r w:rsidRPr="00287398">
        <w:rPr>
          <w:spacing w:val="-1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1"/>
          <w:sz w:val="24"/>
          <w:szCs w:val="24"/>
        </w:rPr>
        <w:t xml:space="preserve"> </w:t>
      </w:r>
      <w:r w:rsidRPr="00287398">
        <w:rPr>
          <w:sz w:val="24"/>
          <w:szCs w:val="24"/>
        </w:rPr>
        <w:t>их</w:t>
      </w:r>
      <w:r w:rsidRPr="00287398">
        <w:rPr>
          <w:spacing w:val="-2"/>
          <w:sz w:val="24"/>
          <w:szCs w:val="24"/>
        </w:rPr>
        <w:t xml:space="preserve"> </w:t>
      </w:r>
      <w:r w:rsidRPr="00287398">
        <w:rPr>
          <w:sz w:val="24"/>
          <w:szCs w:val="24"/>
        </w:rPr>
        <w:t>роли</w:t>
      </w:r>
      <w:r w:rsidRPr="00287398">
        <w:rPr>
          <w:spacing w:val="-1"/>
          <w:sz w:val="24"/>
          <w:szCs w:val="24"/>
        </w:rPr>
        <w:t xml:space="preserve"> </w:t>
      </w:r>
      <w:r w:rsidRPr="00287398">
        <w:rPr>
          <w:sz w:val="24"/>
          <w:szCs w:val="24"/>
        </w:rPr>
        <w:t>в</w:t>
      </w:r>
      <w:r w:rsidRPr="00287398">
        <w:rPr>
          <w:spacing w:val="-1"/>
          <w:sz w:val="24"/>
          <w:szCs w:val="24"/>
        </w:rPr>
        <w:t xml:space="preserve"> </w:t>
      </w:r>
      <w:r w:rsidRPr="00287398">
        <w:rPr>
          <w:sz w:val="24"/>
          <w:szCs w:val="24"/>
        </w:rPr>
        <w:t>современном</w:t>
      </w:r>
      <w:r w:rsidRPr="00287398">
        <w:rPr>
          <w:spacing w:val="-1"/>
          <w:sz w:val="24"/>
          <w:szCs w:val="24"/>
        </w:rPr>
        <w:t xml:space="preserve"> </w:t>
      </w:r>
      <w:r w:rsidRPr="00287398">
        <w:rPr>
          <w:sz w:val="24"/>
          <w:szCs w:val="24"/>
        </w:rPr>
        <w:t>мире;</w:t>
      </w:r>
    </w:p>
    <w:p w14:paraId="64BFCF4C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3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сформировать представление о способах кодирования ин-</w:t>
      </w:r>
      <w:r w:rsidRPr="00287398">
        <w:rPr>
          <w:spacing w:val="1"/>
          <w:w w:val="95"/>
          <w:sz w:val="24"/>
          <w:szCs w:val="24"/>
        </w:rPr>
        <w:t xml:space="preserve"> </w:t>
      </w:r>
      <w:r w:rsidRPr="00287398">
        <w:rPr>
          <w:sz w:val="24"/>
          <w:szCs w:val="24"/>
        </w:rPr>
        <w:t>формации;</w:t>
      </w:r>
    </w:p>
    <w:p w14:paraId="2D809637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2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преобразовывать информацию по заданным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правилам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путем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рассуждений;</w:t>
      </w:r>
    </w:p>
    <w:p w14:paraId="390F7C45" w14:textId="5ACA6229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2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научиться решать логические задачи на установление со</w:t>
      </w:r>
      <w:r w:rsidRPr="00287398">
        <w:rPr>
          <w:sz w:val="24"/>
          <w:szCs w:val="24"/>
        </w:rPr>
        <w:t>ответствия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с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использованием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таблиц;</w:t>
      </w:r>
    </w:p>
    <w:p w14:paraId="221F3710" w14:textId="0A19B8CE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1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научиться приводить примеры единичных и общих поня</w:t>
      </w:r>
      <w:r w:rsidRPr="00287398">
        <w:rPr>
          <w:sz w:val="24"/>
          <w:szCs w:val="24"/>
        </w:rPr>
        <w:t>тий,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отношений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между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понятиями;</w:t>
      </w:r>
    </w:p>
    <w:p w14:paraId="22902C0B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2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для объектов окружающей действительности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pacing w:val="-3"/>
          <w:sz w:val="24"/>
          <w:szCs w:val="24"/>
        </w:rPr>
        <w:t>указывать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их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признаки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—</w:t>
      </w:r>
      <w:r w:rsidRPr="00287398">
        <w:rPr>
          <w:spacing w:val="-12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свойства,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действия,</w:t>
      </w:r>
      <w:r w:rsidRPr="00287398">
        <w:rPr>
          <w:spacing w:val="-13"/>
          <w:sz w:val="24"/>
          <w:szCs w:val="24"/>
        </w:rPr>
        <w:t xml:space="preserve"> </w:t>
      </w:r>
      <w:r w:rsidRPr="00287398">
        <w:rPr>
          <w:spacing w:val="-2"/>
          <w:sz w:val="24"/>
          <w:szCs w:val="24"/>
        </w:rPr>
        <w:t>поведение,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состояния;</w:t>
      </w:r>
    </w:p>
    <w:p w14:paraId="0FF66390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3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называть отношения, связывающие данный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объект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с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другими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объектами;</w:t>
      </w:r>
    </w:p>
    <w:p w14:paraId="7A563C50" w14:textId="77777777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2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осуществлять деление заданного множества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объектов на классы по заданному или самостоятельно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выбранному</w:t>
      </w:r>
      <w:r w:rsidRPr="00287398">
        <w:rPr>
          <w:spacing w:val="-8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признаку</w:t>
      </w:r>
      <w:r w:rsidRPr="00287398">
        <w:rPr>
          <w:spacing w:val="-7"/>
          <w:sz w:val="24"/>
          <w:szCs w:val="24"/>
        </w:rPr>
        <w:t xml:space="preserve"> </w:t>
      </w:r>
      <w:r w:rsidRPr="00287398">
        <w:rPr>
          <w:sz w:val="24"/>
          <w:szCs w:val="24"/>
        </w:rPr>
        <w:t>—</w:t>
      </w:r>
      <w:r w:rsidRPr="00287398">
        <w:rPr>
          <w:spacing w:val="-8"/>
          <w:sz w:val="24"/>
          <w:szCs w:val="24"/>
        </w:rPr>
        <w:t xml:space="preserve"> </w:t>
      </w:r>
      <w:r w:rsidRPr="00287398">
        <w:rPr>
          <w:sz w:val="24"/>
          <w:szCs w:val="24"/>
        </w:rPr>
        <w:t>основанию</w:t>
      </w:r>
      <w:r w:rsidRPr="00287398">
        <w:rPr>
          <w:spacing w:val="-7"/>
          <w:sz w:val="24"/>
          <w:szCs w:val="24"/>
        </w:rPr>
        <w:t xml:space="preserve"> </w:t>
      </w:r>
      <w:r w:rsidRPr="00287398">
        <w:rPr>
          <w:sz w:val="24"/>
          <w:szCs w:val="24"/>
        </w:rPr>
        <w:t>классификации;</w:t>
      </w:r>
    </w:p>
    <w:p w14:paraId="5954C152" w14:textId="56AB359C" w:rsidR="00287398" w:rsidRPr="00287398" w:rsidRDefault="00287398" w:rsidP="00287398">
      <w:pPr>
        <w:pStyle w:val="ac"/>
        <w:widowControl w:val="0"/>
        <w:numPr>
          <w:ilvl w:val="0"/>
          <w:numId w:val="25"/>
        </w:numPr>
        <w:tabs>
          <w:tab w:val="left" w:pos="564"/>
        </w:tabs>
        <w:autoSpaceDE w:val="0"/>
        <w:autoSpaceDN w:val="0"/>
        <w:spacing w:before="2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научиться приводить примеры материальных, нематери</w:t>
      </w:r>
      <w:r w:rsidRPr="00287398">
        <w:rPr>
          <w:sz w:val="24"/>
          <w:szCs w:val="24"/>
        </w:rPr>
        <w:t>альных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смешанных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систем.</w:t>
      </w:r>
    </w:p>
    <w:p w14:paraId="6DD7DB40" w14:textId="712ECC99" w:rsidR="00287398" w:rsidRPr="00287398" w:rsidRDefault="00287398" w:rsidP="00287398">
      <w:pPr>
        <w:pStyle w:val="3"/>
        <w:spacing w:before="163"/>
        <w:rPr>
          <w:rFonts w:ascii="Times New Roman" w:hAnsi="Times New Roman" w:cs="Times New Roman"/>
          <w:sz w:val="24"/>
          <w:szCs w:val="24"/>
        </w:rPr>
      </w:pPr>
      <w:r w:rsidRPr="00287398">
        <w:rPr>
          <w:rFonts w:ascii="Times New Roman" w:hAnsi="Times New Roman" w:cs="Times New Roman"/>
          <w:sz w:val="24"/>
          <w:szCs w:val="24"/>
        </w:rPr>
        <w:lastRenderedPageBreak/>
        <w:t>Раздел.</w:t>
      </w:r>
      <w:r w:rsidRPr="00287398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87398">
        <w:rPr>
          <w:rFonts w:ascii="Times New Roman" w:hAnsi="Times New Roman" w:cs="Times New Roman"/>
          <w:sz w:val="24"/>
          <w:szCs w:val="24"/>
        </w:rPr>
        <w:t>Информационное</w:t>
      </w:r>
      <w:r w:rsidRPr="00287398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87398">
        <w:rPr>
          <w:rFonts w:ascii="Times New Roman" w:hAnsi="Times New Roman" w:cs="Times New Roman"/>
          <w:sz w:val="24"/>
          <w:szCs w:val="24"/>
        </w:rPr>
        <w:t>моделирование</w:t>
      </w:r>
    </w:p>
    <w:p w14:paraId="4D9C19D0" w14:textId="2B123B1A" w:rsidR="00287398" w:rsidRPr="00287398" w:rsidRDefault="00287398" w:rsidP="00287398">
      <w:pPr>
        <w:pStyle w:val="ac"/>
        <w:widowControl w:val="0"/>
        <w:numPr>
          <w:ilvl w:val="0"/>
          <w:numId w:val="26"/>
        </w:numPr>
        <w:tabs>
          <w:tab w:val="left" w:pos="564"/>
        </w:tabs>
        <w:autoSpaceDE w:val="0"/>
        <w:autoSpaceDN w:val="0"/>
        <w:spacing w:before="7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понимать сущность понятий «модель», «информационная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модель»;</w:t>
      </w:r>
    </w:p>
    <w:p w14:paraId="789730CD" w14:textId="7E1253D3" w:rsidR="00287398" w:rsidRPr="00287398" w:rsidRDefault="00287398" w:rsidP="00287398">
      <w:pPr>
        <w:pStyle w:val="ac"/>
        <w:widowControl w:val="0"/>
        <w:numPr>
          <w:ilvl w:val="0"/>
          <w:numId w:val="26"/>
        </w:numPr>
        <w:tabs>
          <w:tab w:val="left" w:pos="564"/>
        </w:tabs>
        <w:autoSpaceDE w:val="0"/>
        <w:autoSpaceDN w:val="0"/>
        <w:spacing w:before="1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различать натурные и информационные модели, приводить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их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примеры;</w:t>
      </w:r>
    </w:p>
    <w:p w14:paraId="5B382C6C" w14:textId="749C5D9F" w:rsidR="00287398" w:rsidRPr="00287398" w:rsidRDefault="00287398" w:rsidP="00287398">
      <w:pPr>
        <w:pStyle w:val="ac"/>
        <w:widowControl w:val="0"/>
        <w:numPr>
          <w:ilvl w:val="0"/>
          <w:numId w:val="26"/>
        </w:numPr>
        <w:tabs>
          <w:tab w:val="left" w:pos="564"/>
        </w:tabs>
        <w:autoSpaceDE w:val="0"/>
        <w:autoSpaceDN w:val="0"/>
        <w:spacing w:before="2" w:after="0" w:line="242" w:lineRule="auto"/>
        <w:ind w:right="391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«читать»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информационные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модели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(простые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таблицы,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круговые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столбиковые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диаграммы,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схемы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14"/>
          <w:sz w:val="24"/>
          <w:szCs w:val="24"/>
        </w:rPr>
        <w:t xml:space="preserve"> </w:t>
      </w:r>
      <w:r w:rsidRPr="00287398">
        <w:rPr>
          <w:sz w:val="24"/>
          <w:szCs w:val="24"/>
        </w:rPr>
        <w:t>др.),</w:t>
      </w:r>
      <w:r w:rsidRPr="00287398"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встре</w:t>
      </w:r>
      <w:r w:rsidRPr="00287398">
        <w:rPr>
          <w:sz w:val="24"/>
          <w:szCs w:val="24"/>
        </w:rPr>
        <w:t>чающиеся в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повседневной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жизни;</w:t>
      </w:r>
    </w:p>
    <w:p w14:paraId="150D0022" w14:textId="2EC5F0D2" w:rsidR="00287398" w:rsidRPr="00287398" w:rsidRDefault="00287398" w:rsidP="00287398">
      <w:pPr>
        <w:pStyle w:val="ac"/>
        <w:widowControl w:val="0"/>
        <w:numPr>
          <w:ilvl w:val="0"/>
          <w:numId w:val="26"/>
        </w:numPr>
        <w:tabs>
          <w:tab w:val="left" w:pos="564"/>
        </w:tabs>
        <w:autoSpaceDE w:val="0"/>
        <w:autoSpaceDN w:val="0"/>
        <w:spacing w:before="3" w:after="0" w:line="242" w:lineRule="auto"/>
        <w:ind w:right="391"/>
        <w:contextualSpacing w:val="0"/>
        <w:jc w:val="both"/>
        <w:rPr>
          <w:sz w:val="24"/>
          <w:szCs w:val="24"/>
        </w:rPr>
      </w:pPr>
      <w:r>
        <w:rPr>
          <w:w w:val="95"/>
          <w:sz w:val="24"/>
          <w:szCs w:val="24"/>
        </w:rPr>
        <w:t>перекодир</w:t>
      </w:r>
      <w:r w:rsidRPr="00287398">
        <w:rPr>
          <w:w w:val="95"/>
          <w:sz w:val="24"/>
          <w:szCs w:val="24"/>
        </w:rPr>
        <w:t>овывать информацию из одной пространствен</w:t>
      </w:r>
      <w:r w:rsidRPr="00287398">
        <w:rPr>
          <w:sz w:val="24"/>
          <w:szCs w:val="24"/>
        </w:rPr>
        <w:t>но-графической или знаково-символической формы в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другую,</w:t>
      </w:r>
      <w:r w:rsidRPr="00287398">
        <w:rPr>
          <w:spacing w:val="-16"/>
          <w:sz w:val="24"/>
          <w:szCs w:val="24"/>
        </w:rPr>
        <w:t xml:space="preserve"> </w:t>
      </w:r>
      <w:r w:rsidRPr="00287398">
        <w:rPr>
          <w:sz w:val="24"/>
          <w:szCs w:val="24"/>
        </w:rPr>
        <w:t>в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том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числе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использовать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графическое</w:t>
      </w:r>
      <w:r w:rsidRPr="00287398">
        <w:rPr>
          <w:spacing w:val="-15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представление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(визуализацию)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числовой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информации;</w:t>
      </w:r>
    </w:p>
    <w:p w14:paraId="33D24302" w14:textId="41750B94" w:rsidR="00287398" w:rsidRPr="00287398" w:rsidRDefault="00287398" w:rsidP="00287398">
      <w:pPr>
        <w:pStyle w:val="ac"/>
        <w:widowControl w:val="0"/>
        <w:numPr>
          <w:ilvl w:val="0"/>
          <w:numId w:val="26"/>
        </w:numPr>
        <w:tabs>
          <w:tab w:val="left" w:pos="564"/>
        </w:tabs>
        <w:autoSpaceDE w:val="0"/>
        <w:autoSpaceDN w:val="0"/>
        <w:spacing w:before="3" w:after="0" w:line="242" w:lineRule="auto"/>
        <w:ind w:right="392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строить простые информационные модели объектов из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различных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предметных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областей.</w:t>
      </w:r>
    </w:p>
    <w:p w14:paraId="135E80F5" w14:textId="038B2F17" w:rsidR="00287398" w:rsidRPr="00287398" w:rsidRDefault="00287398" w:rsidP="00287398">
      <w:pPr>
        <w:ind w:left="677"/>
        <w:rPr>
          <w:rFonts w:ascii="Times New Roman" w:hAnsi="Times New Roman"/>
          <w:i/>
          <w:sz w:val="24"/>
          <w:szCs w:val="24"/>
        </w:rPr>
      </w:pPr>
      <w:r w:rsidRPr="00287398">
        <w:rPr>
          <w:rFonts w:ascii="Times New Roman" w:hAnsi="Times New Roman"/>
          <w:i/>
          <w:w w:val="120"/>
          <w:sz w:val="24"/>
          <w:szCs w:val="24"/>
        </w:rPr>
        <w:t>Обучающийся</w:t>
      </w:r>
      <w:r w:rsidRPr="00287398">
        <w:rPr>
          <w:rFonts w:ascii="Times New Roman" w:hAnsi="Times New Roman"/>
          <w:i/>
          <w:spacing w:val="14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получит</w:t>
      </w:r>
      <w:r w:rsidRPr="00287398">
        <w:rPr>
          <w:rFonts w:ascii="Times New Roman" w:hAnsi="Times New Roman"/>
          <w:i/>
          <w:spacing w:val="15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возможность:</w:t>
      </w:r>
    </w:p>
    <w:p w14:paraId="2B85E995" w14:textId="565729A4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6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сформировать начальные представления о назначении и</w:t>
      </w:r>
      <w:r w:rsidRPr="00287398">
        <w:rPr>
          <w:spacing w:val="1"/>
          <w:w w:val="95"/>
          <w:sz w:val="24"/>
          <w:szCs w:val="24"/>
        </w:rPr>
        <w:t xml:space="preserve"> </w:t>
      </w:r>
      <w:r w:rsidRPr="00287398">
        <w:rPr>
          <w:sz w:val="24"/>
          <w:szCs w:val="24"/>
        </w:rPr>
        <w:t>области применения моделей; о моделировании как методе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научного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познания;</w:t>
      </w:r>
    </w:p>
    <w:p w14:paraId="4B5EC3E8" w14:textId="77777777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3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приводить примеры образных, знаковых и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смешанных информационных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моделей;</w:t>
      </w:r>
    </w:p>
    <w:p w14:paraId="0D8E7FC3" w14:textId="4BC30562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1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w w:val="95"/>
          <w:sz w:val="24"/>
          <w:szCs w:val="24"/>
        </w:rPr>
        <w:t>познакомиться с правилами построения табличных моде</w:t>
      </w:r>
      <w:r w:rsidRPr="00287398">
        <w:rPr>
          <w:sz w:val="24"/>
          <w:szCs w:val="24"/>
        </w:rPr>
        <w:t>лей,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схем,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графов,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деревьев;</w:t>
      </w:r>
    </w:p>
    <w:p w14:paraId="2EC82592" w14:textId="05217910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выбирать форму представления данных (та-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блица, схема, график, диаграмма, граф, дерево) в соответствии с поставленной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задачей.</w:t>
      </w:r>
    </w:p>
    <w:p w14:paraId="7776606F" w14:textId="77777777" w:rsidR="00287398" w:rsidRPr="00287398" w:rsidRDefault="00287398" w:rsidP="00287398">
      <w:pPr>
        <w:spacing w:line="242" w:lineRule="auto"/>
        <w:jc w:val="both"/>
        <w:rPr>
          <w:rFonts w:ascii="Times New Roman" w:hAnsi="Times New Roman"/>
          <w:sz w:val="24"/>
          <w:szCs w:val="24"/>
        </w:rPr>
      </w:pPr>
    </w:p>
    <w:p w14:paraId="5B3A330F" w14:textId="702DFFC0" w:rsidR="00287398" w:rsidRPr="00287398" w:rsidRDefault="00287398" w:rsidP="00287398">
      <w:pPr>
        <w:pStyle w:val="3"/>
        <w:rPr>
          <w:rFonts w:ascii="Times New Roman" w:hAnsi="Times New Roman" w:cs="Times New Roman"/>
          <w:sz w:val="24"/>
          <w:szCs w:val="24"/>
        </w:rPr>
      </w:pPr>
      <w:r w:rsidRPr="00287398">
        <w:rPr>
          <w:rFonts w:ascii="Times New Roman" w:hAnsi="Times New Roman" w:cs="Times New Roman"/>
          <w:w w:val="105"/>
          <w:sz w:val="24"/>
          <w:szCs w:val="24"/>
        </w:rPr>
        <w:t>Раздел</w:t>
      </w:r>
      <w:r w:rsidRPr="00287398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287398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287398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287398">
        <w:rPr>
          <w:rFonts w:ascii="Times New Roman" w:hAnsi="Times New Roman" w:cs="Times New Roman"/>
          <w:w w:val="105"/>
          <w:sz w:val="24"/>
          <w:szCs w:val="24"/>
        </w:rPr>
        <w:t>Алгоритмика</w:t>
      </w:r>
    </w:p>
    <w:p w14:paraId="62C5B2A5" w14:textId="160A89AE" w:rsidR="00287398" w:rsidRPr="00287398" w:rsidRDefault="00287398" w:rsidP="00287398">
      <w:pPr>
        <w:spacing w:before="52"/>
        <w:ind w:left="677"/>
        <w:rPr>
          <w:rFonts w:ascii="Times New Roman" w:hAnsi="Times New Roman"/>
          <w:i/>
          <w:sz w:val="24"/>
          <w:szCs w:val="24"/>
        </w:rPr>
      </w:pPr>
      <w:r w:rsidRPr="00287398">
        <w:rPr>
          <w:rFonts w:ascii="Times New Roman" w:hAnsi="Times New Roman"/>
          <w:i/>
          <w:w w:val="125"/>
          <w:sz w:val="24"/>
          <w:szCs w:val="24"/>
        </w:rPr>
        <w:t>Обучающийся</w:t>
      </w:r>
      <w:r w:rsidRPr="00287398">
        <w:rPr>
          <w:rFonts w:ascii="Times New Roman" w:hAnsi="Times New Roman"/>
          <w:i/>
          <w:spacing w:val="1"/>
          <w:w w:val="125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5"/>
          <w:sz w:val="24"/>
          <w:szCs w:val="24"/>
        </w:rPr>
        <w:t>научится:</w:t>
      </w:r>
    </w:p>
    <w:p w14:paraId="556348DE" w14:textId="67D7C4CC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6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понимать смысл понятия «алгоритм», приводить примеры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алгоритмов;</w:t>
      </w:r>
    </w:p>
    <w:p w14:paraId="5CEF6030" w14:textId="5EE2575C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исполнителя»; приводить примеры формальных и неформальных</w:t>
      </w:r>
      <w:r w:rsidRPr="00287398">
        <w:rPr>
          <w:spacing w:val="3"/>
          <w:sz w:val="24"/>
          <w:szCs w:val="24"/>
        </w:rPr>
        <w:t xml:space="preserve"> </w:t>
      </w:r>
      <w:r w:rsidRPr="00287398">
        <w:rPr>
          <w:sz w:val="24"/>
          <w:szCs w:val="24"/>
        </w:rPr>
        <w:t>исполнителей;</w:t>
      </w:r>
    </w:p>
    <w:p w14:paraId="6649EEB9" w14:textId="43196E8A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4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осуществлять управление имеющимся формальным исполнителем;</w:t>
      </w:r>
    </w:p>
    <w:p w14:paraId="3D580E84" w14:textId="7816056F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понимать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правила</w:t>
      </w:r>
      <w:r w:rsidRPr="00287398">
        <w:rPr>
          <w:spacing w:val="-4"/>
          <w:sz w:val="24"/>
          <w:szCs w:val="24"/>
        </w:rPr>
        <w:t xml:space="preserve"> </w:t>
      </w:r>
      <w:r w:rsidRPr="00287398">
        <w:rPr>
          <w:sz w:val="24"/>
          <w:szCs w:val="24"/>
        </w:rPr>
        <w:t>записи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-4"/>
          <w:sz w:val="24"/>
          <w:szCs w:val="24"/>
        </w:rPr>
        <w:t xml:space="preserve"> </w:t>
      </w:r>
      <w:r w:rsidRPr="00287398">
        <w:rPr>
          <w:sz w:val="24"/>
          <w:szCs w:val="24"/>
        </w:rPr>
        <w:t>выполнения</w:t>
      </w:r>
      <w:r w:rsidRPr="00287398">
        <w:rPr>
          <w:spacing w:val="-4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алгоритмов,</w:t>
      </w:r>
      <w:r w:rsidRPr="00287398">
        <w:rPr>
          <w:spacing w:val="-5"/>
          <w:sz w:val="24"/>
          <w:szCs w:val="24"/>
        </w:rPr>
        <w:t xml:space="preserve"> </w:t>
      </w:r>
      <w:r w:rsidRPr="00287398">
        <w:rPr>
          <w:sz w:val="24"/>
          <w:szCs w:val="24"/>
        </w:rPr>
        <w:t>со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держащих</w:t>
      </w:r>
      <w:r w:rsidRPr="00287398">
        <w:rPr>
          <w:spacing w:val="27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алгоритмические</w:t>
      </w:r>
      <w:r w:rsidRPr="00287398">
        <w:rPr>
          <w:spacing w:val="28"/>
          <w:sz w:val="24"/>
          <w:szCs w:val="24"/>
        </w:rPr>
        <w:t xml:space="preserve"> </w:t>
      </w:r>
      <w:r w:rsidRPr="00287398">
        <w:rPr>
          <w:sz w:val="24"/>
          <w:szCs w:val="24"/>
        </w:rPr>
        <w:t>конструкции</w:t>
      </w:r>
      <w:r w:rsidRPr="00287398">
        <w:rPr>
          <w:spacing w:val="28"/>
          <w:sz w:val="24"/>
          <w:szCs w:val="24"/>
        </w:rPr>
        <w:t xml:space="preserve"> </w:t>
      </w:r>
      <w:r w:rsidRPr="00287398">
        <w:rPr>
          <w:sz w:val="24"/>
          <w:szCs w:val="24"/>
        </w:rPr>
        <w:t>«следование»,</w:t>
      </w:r>
    </w:p>
    <w:p w14:paraId="7631B996" w14:textId="77777777" w:rsidR="00287398" w:rsidRPr="00287398" w:rsidRDefault="00287398" w:rsidP="00287398">
      <w:pPr>
        <w:pStyle w:val="a3"/>
        <w:spacing w:before="1"/>
        <w:ind w:left="847"/>
        <w:rPr>
          <w:sz w:val="24"/>
          <w:szCs w:val="24"/>
        </w:rPr>
      </w:pPr>
      <w:r w:rsidRPr="00287398">
        <w:rPr>
          <w:w w:val="110"/>
          <w:sz w:val="24"/>
          <w:szCs w:val="24"/>
        </w:rPr>
        <w:t>«ветвление»,</w:t>
      </w:r>
      <w:r w:rsidRPr="00287398">
        <w:rPr>
          <w:spacing w:val="2"/>
          <w:w w:val="110"/>
          <w:sz w:val="24"/>
          <w:szCs w:val="24"/>
        </w:rPr>
        <w:t xml:space="preserve"> </w:t>
      </w:r>
      <w:r w:rsidRPr="00287398">
        <w:rPr>
          <w:w w:val="110"/>
          <w:sz w:val="24"/>
          <w:szCs w:val="24"/>
        </w:rPr>
        <w:t>«цикл»;</w:t>
      </w:r>
    </w:p>
    <w:p w14:paraId="6CA9B550" w14:textId="226D0276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4" w:after="0" w:line="242" w:lineRule="auto"/>
        <w:ind w:right="108"/>
        <w:contextualSpacing w:val="0"/>
        <w:rPr>
          <w:sz w:val="24"/>
          <w:szCs w:val="24"/>
        </w:rPr>
      </w:pPr>
      <w:r w:rsidRPr="00287398">
        <w:rPr>
          <w:sz w:val="24"/>
          <w:szCs w:val="24"/>
        </w:rPr>
        <w:t>подбирать</w:t>
      </w:r>
      <w:r w:rsidRPr="00287398">
        <w:rPr>
          <w:spacing w:val="8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алгоритмическую</w:t>
      </w:r>
      <w:r w:rsidRPr="00287398">
        <w:rPr>
          <w:spacing w:val="8"/>
          <w:sz w:val="24"/>
          <w:szCs w:val="24"/>
        </w:rPr>
        <w:t xml:space="preserve"> </w:t>
      </w:r>
      <w:r w:rsidRPr="00287398">
        <w:rPr>
          <w:sz w:val="24"/>
          <w:szCs w:val="24"/>
        </w:rPr>
        <w:t>конструкцию,</w:t>
      </w:r>
      <w:r w:rsidRPr="00287398">
        <w:rPr>
          <w:spacing w:val="8"/>
          <w:sz w:val="24"/>
          <w:szCs w:val="24"/>
        </w:rPr>
        <w:t xml:space="preserve"> </w:t>
      </w:r>
      <w:r w:rsidRPr="00287398">
        <w:rPr>
          <w:sz w:val="24"/>
          <w:szCs w:val="24"/>
        </w:rPr>
        <w:t>соответству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ющую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заданной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ситуации;</w:t>
      </w:r>
    </w:p>
    <w:p w14:paraId="459DA7C9" w14:textId="7C383A2A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1" w:after="0" w:line="242" w:lineRule="auto"/>
        <w:ind w:right="108"/>
        <w:contextualSpacing w:val="0"/>
        <w:rPr>
          <w:sz w:val="24"/>
          <w:szCs w:val="24"/>
        </w:rPr>
      </w:pPr>
      <w:r w:rsidRPr="00287398">
        <w:rPr>
          <w:sz w:val="24"/>
          <w:szCs w:val="24"/>
        </w:rPr>
        <w:t>исполнять</w:t>
      </w:r>
      <w:r w:rsidRPr="00287398">
        <w:rPr>
          <w:spacing w:val="26"/>
          <w:sz w:val="24"/>
          <w:szCs w:val="24"/>
        </w:rPr>
        <w:t xml:space="preserve"> </w:t>
      </w:r>
      <w:r w:rsidRPr="00287398">
        <w:rPr>
          <w:sz w:val="24"/>
          <w:szCs w:val="24"/>
        </w:rPr>
        <w:t>линейный</w:t>
      </w:r>
      <w:r w:rsidRPr="00287398">
        <w:rPr>
          <w:spacing w:val="27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</w:t>
      </w:r>
      <w:r w:rsidRPr="00287398">
        <w:rPr>
          <w:spacing w:val="27"/>
          <w:sz w:val="24"/>
          <w:szCs w:val="24"/>
        </w:rPr>
        <w:t xml:space="preserve"> </w:t>
      </w:r>
      <w:r w:rsidRPr="00287398">
        <w:rPr>
          <w:sz w:val="24"/>
          <w:szCs w:val="24"/>
        </w:rPr>
        <w:t>для</w:t>
      </w:r>
      <w:r w:rsidRPr="00287398">
        <w:rPr>
          <w:spacing w:val="27"/>
          <w:sz w:val="24"/>
          <w:szCs w:val="24"/>
        </w:rPr>
        <w:t xml:space="preserve"> </w:t>
      </w:r>
      <w:r w:rsidRPr="00287398">
        <w:rPr>
          <w:sz w:val="24"/>
          <w:szCs w:val="24"/>
        </w:rPr>
        <w:t>формального</w:t>
      </w:r>
      <w:r w:rsidRPr="00287398">
        <w:rPr>
          <w:spacing w:val="27"/>
          <w:sz w:val="24"/>
          <w:szCs w:val="24"/>
        </w:rPr>
        <w:t xml:space="preserve"> </w:t>
      </w:r>
      <w:r w:rsidRPr="00287398">
        <w:rPr>
          <w:sz w:val="24"/>
          <w:szCs w:val="24"/>
        </w:rPr>
        <w:t>испол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нителя с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заданной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системой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команд;</w:t>
      </w:r>
    </w:p>
    <w:p w14:paraId="4C3AAF3F" w14:textId="77777777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2" w:after="0" w:line="242" w:lineRule="auto"/>
        <w:ind w:right="108"/>
        <w:contextualSpacing w:val="0"/>
        <w:rPr>
          <w:sz w:val="24"/>
          <w:szCs w:val="24"/>
        </w:rPr>
      </w:pPr>
      <w:r w:rsidRPr="00287398">
        <w:rPr>
          <w:w w:val="95"/>
          <w:sz w:val="24"/>
          <w:szCs w:val="24"/>
        </w:rPr>
        <w:t>разрабатывать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план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действий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для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решения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задач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на</w:t>
      </w:r>
      <w:r w:rsidRPr="00287398">
        <w:rPr>
          <w:spacing w:val="10"/>
          <w:w w:val="95"/>
          <w:sz w:val="24"/>
          <w:szCs w:val="24"/>
        </w:rPr>
        <w:t xml:space="preserve"> </w:t>
      </w:r>
      <w:r w:rsidRPr="00287398">
        <w:rPr>
          <w:w w:val="95"/>
          <w:sz w:val="24"/>
          <w:szCs w:val="24"/>
        </w:rPr>
        <w:t>пере-</w:t>
      </w:r>
      <w:r w:rsidRPr="00287398">
        <w:rPr>
          <w:spacing w:val="-58"/>
          <w:w w:val="95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правы,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переливания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и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пр.</w:t>
      </w:r>
    </w:p>
    <w:p w14:paraId="0261ECF1" w14:textId="4B288F46" w:rsidR="00287398" w:rsidRPr="00287398" w:rsidRDefault="00287398" w:rsidP="00287398">
      <w:pPr>
        <w:spacing w:before="4"/>
        <w:ind w:left="677"/>
        <w:rPr>
          <w:rFonts w:ascii="Times New Roman" w:hAnsi="Times New Roman"/>
          <w:i/>
          <w:sz w:val="24"/>
          <w:szCs w:val="24"/>
        </w:rPr>
      </w:pPr>
      <w:r w:rsidRPr="00287398">
        <w:rPr>
          <w:rFonts w:ascii="Times New Roman" w:hAnsi="Times New Roman"/>
          <w:i/>
          <w:w w:val="120"/>
          <w:sz w:val="24"/>
          <w:szCs w:val="24"/>
        </w:rPr>
        <w:t>Обучающийся</w:t>
      </w:r>
      <w:r w:rsidRPr="00287398">
        <w:rPr>
          <w:rFonts w:ascii="Times New Roman" w:hAnsi="Times New Roman"/>
          <w:i/>
          <w:spacing w:val="18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получит</w:t>
      </w:r>
      <w:r w:rsidRPr="00287398">
        <w:rPr>
          <w:rFonts w:ascii="Times New Roman" w:hAnsi="Times New Roman"/>
          <w:i/>
          <w:spacing w:val="18"/>
          <w:w w:val="120"/>
          <w:sz w:val="24"/>
          <w:szCs w:val="24"/>
        </w:rPr>
        <w:t xml:space="preserve"> </w:t>
      </w:r>
      <w:r w:rsidRPr="00287398">
        <w:rPr>
          <w:rFonts w:ascii="Times New Roman" w:hAnsi="Times New Roman"/>
          <w:i/>
          <w:w w:val="120"/>
          <w:sz w:val="24"/>
          <w:szCs w:val="24"/>
        </w:rPr>
        <w:t>возможность:</w:t>
      </w:r>
    </w:p>
    <w:p w14:paraId="01CB7FFE" w14:textId="77777777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6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</w:t>
      </w:r>
      <w:r w:rsidRPr="00287398">
        <w:rPr>
          <w:spacing w:val="-6"/>
          <w:sz w:val="24"/>
          <w:szCs w:val="24"/>
        </w:rPr>
        <w:t xml:space="preserve"> </w:t>
      </w:r>
      <w:r w:rsidRPr="00287398">
        <w:rPr>
          <w:sz w:val="24"/>
          <w:szCs w:val="24"/>
        </w:rPr>
        <w:t>исполнять</w:t>
      </w:r>
      <w:r w:rsidRPr="00287398">
        <w:rPr>
          <w:spacing w:val="-6"/>
          <w:sz w:val="24"/>
          <w:szCs w:val="24"/>
        </w:rPr>
        <w:t xml:space="preserve"> </w:t>
      </w:r>
      <w:r w:rsidRPr="00287398">
        <w:rPr>
          <w:sz w:val="24"/>
          <w:szCs w:val="24"/>
        </w:rPr>
        <w:t>алгоритмы,</w:t>
      </w:r>
      <w:r w:rsidRPr="00287398">
        <w:rPr>
          <w:spacing w:val="-6"/>
          <w:sz w:val="24"/>
          <w:szCs w:val="24"/>
        </w:rPr>
        <w:t xml:space="preserve"> </w:t>
      </w:r>
      <w:r w:rsidRPr="00287398">
        <w:rPr>
          <w:sz w:val="24"/>
          <w:szCs w:val="24"/>
        </w:rPr>
        <w:t>содержащие</w:t>
      </w:r>
      <w:r w:rsidRPr="00287398">
        <w:rPr>
          <w:spacing w:val="-6"/>
          <w:sz w:val="24"/>
          <w:szCs w:val="24"/>
        </w:rPr>
        <w:t xml:space="preserve"> </w:t>
      </w:r>
      <w:r w:rsidRPr="00287398">
        <w:rPr>
          <w:sz w:val="24"/>
          <w:szCs w:val="24"/>
        </w:rPr>
        <w:t>ветвления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и повторения, для формального исполнителя с заданной</w:t>
      </w:r>
      <w:r w:rsidRPr="00287398">
        <w:rPr>
          <w:spacing w:val="-61"/>
          <w:sz w:val="24"/>
          <w:szCs w:val="24"/>
        </w:rPr>
        <w:t xml:space="preserve"> </w:t>
      </w:r>
      <w:r w:rsidRPr="00287398">
        <w:rPr>
          <w:sz w:val="24"/>
          <w:szCs w:val="24"/>
        </w:rPr>
        <w:t>системой</w:t>
      </w:r>
      <w:r w:rsidRPr="00287398">
        <w:rPr>
          <w:spacing w:val="2"/>
          <w:sz w:val="24"/>
          <w:szCs w:val="24"/>
        </w:rPr>
        <w:t xml:space="preserve"> </w:t>
      </w:r>
      <w:r w:rsidRPr="00287398">
        <w:rPr>
          <w:sz w:val="24"/>
          <w:szCs w:val="24"/>
        </w:rPr>
        <w:t>команд;</w:t>
      </w:r>
    </w:p>
    <w:p w14:paraId="76F9EDB8" w14:textId="43055764" w:rsidR="00287398" w:rsidRPr="00287398" w:rsidRDefault="00287398" w:rsidP="00287398">
      <w:pPr>
        <w:pStyle w:val="ac"/>
        <w:widowControl w:val="0"/>
        <w:numPr>
          <w:ilvl w:val="0"/>
          <w:numId w:val="27"/>
        </w:numPr>
        <w:tabs>
          <w:tab w:val="left" w:pos="848"/>
        </w:tabs>
        <w:autoSpaceDE w:val="0"/>
        <w:autoSpaceDN w:val="0"/>
        <w:spacing w:before="3" w:after="0" w:line="242" w:lineRule="auto"/>
        <w:ind w:right="108"/>
        <w:contextualSpacing w:val="0"/>
        <w:jc w:val="both"/>
        <w:rPr>
          <w:sz w:val="24"/>
          <w:szCs w:val="24"/>
        </w:rPr>
      </w:pPr>
      <w:r w:rsidRPr="00287398">
        <w:rPr>
          <w:sz w:val="24"/>
          <w:szCs w:val="24"/>
        </w:rPr>
        <w:t>научиться по данному алгоритму определять, для решения какой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задачи он</w:t>
      </w:r>
      <w:r w:rsidRPr="00287398">
        <w:rPr>
          <w:spacing w:val="1"/>
          <w:sz w:val="24"/>
          <w:szCs w:val="24"/>
        </w:rPr>
        <w:t xml:space="preserve"> </w:t>
      </w:r>
      <w:r w:rsidRPr="00287398">
        <w:rPr>
          <w:sz w:val="24"/>
          <w:szCs w:val="24"/>
        </w:rPr>
        <w:t>предназначен;</w:t>
      </w:r>
    </w:p>
    <w:p w14:paraId="43A2E50E" w14:textId="2477D515" w:rsidR="00287398" w:rsidRDefault="00287398" w:rsidP="00287398">
      <w:pPr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научиться</w:t>
      </w:r>
      <w:r w:rsidRPr="002873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разрабатывать</w:t>
      </w:r>
      <w:r w:rsidRPr="002873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в</w:t>
      </w:r>
      <w:r w:rsidRPr="0028739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среде</w:t>
      </w:r>
      <w:r w:rsidRPr="002873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формального</w:t>
      </w:r>
      <w:r w:rsidRPr="002873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исполни-</w:t>
      </w:r>
      <w:r w:rsidRPr="00287398">
        <w:rPr>
          <w:rFonts w:ascii="Times New Roman" w:hAnsi="Times New Roman"/>
          <w:spacing w:val="-61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теля</w:t>
      </w:r>
      <w:r w:rsidRPr="0028739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короткие</w:t>
      </w:r>
      <w:r w:rsidRPr="0028739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алгоритмы,</w:t>
      </w:r>
      <w:r w:rsidRPr="0028739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содержащие</w:t>
      </w:r>
      <w:r w:rsidRPr="0028739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базовые</w:t>
      </w:r>
      <w:r w:rsidRPr="0028739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алгоритмические</w:t>
      </w:r>
      <w:r w:rsidRPr="0028739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конструкции</w:t>
      </w:r>
      <w:r w:rsidRPr="0028739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и</w:t>
      </w:r>
      <w:r w:rsidRPr="0028739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87398">
        <w:rPr>
          <w:rFonts w:ascii="Times New Roman" w:hAnsi="Times New Roman"/>
          <w:sz w:val="24"/>
          <w:szCs w:val="24"/>
        </w:rPr>
        <w:t>вспомогательные</w:t>
      </w:r>
      <w:r w:rsidRPr="00287398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B16EF">
        <w:rPr>
          <w:rFonts w:ascii="Times New Roman" w:hAnsi="Times New Roman"/>
          <w:sz w:val="24"/>
          <w:szCs w:val="24"/>
        </w:rPr>
        <w:t>алгоритмы</w:t>
      </w:r>
    </w:p>
    <w:p w14:paraId="3886DE8A" w14:textId="77777777" w:rsidR="00EB16EF" w:rsidRPr="00370BE3" w:rsidRDefault="00EB16EF" w:rsidP="00EB16EF">
      <w:pPr>
        <w:spacing w:after="0" w:line="240" w:lineRule="auto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370BE3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Обучающийся  7 класса научится :</w:t>
      </w:r>
    </w:p>
    <w:p w14:paraId="29142668" w14:textId="77777777" w:rsidR="00EB16EF" w:rsidRPr="00287398" w:rsidRDefault="00EB16EF" w:rsidP="00EB16EF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Fonts w:ascii="Times New Roman" w:hAnsi="Times New Roman"/>
          <w:b/>
          <w:color w:val="000000"/>
          <w:sz w:val="24"/>
          <w:szCs w:val="24"/>
        </w:rPr>
        <w:t xml:space="preserve">Раздел. Введение в информатику </w:t>
      </w:r>
    </w:p>
    <w:p w14:paraId="05122832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др;</w:t>
      </w:r>
    </w:p>
    <w:p w14:paraId="249CB36C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14:paraId="2A9C04FC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раскрывать общие закономерности протекания информационных процессов в системах различной природы;</w:t>
      </w:r>
    </w:p>
    <w:p w14:paraId="3E780DB7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14:paraId="1EB2FAFA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lastRenderedPageBreak/>
        <w:t>классифицировать средства ИКТ в соответствии с кругом выполняемых задач;</w:t>
      </w:r>
    </w:p>
    <w:p w14:paraId="535305F6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14:paraId="33189099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определять качественные и количественные характеристики компонентов компьютера;</w:t>
      </w:r>
    </w:p>
    <w:p w14:paraId="50701C71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 xml:space="preserve">узнает о истории и тенденциях развития компьютеров; о том как можно улучшить характеристики компьютеров; </w:t>
      </w:r>
    </w:p>
    <w:p w14:paraId="77FFF33D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узнает о том какие задачи решаются с помощью суперкомпьютеров.</w:t>
      </w:r>
    </w:p>
    <w:p w14:paraId="31236359" w14:textId="77777777" w:rsidR="00EB16EF" w:rsidRPr="00287398" w:rsidRDefault="00EB16EF" w:rsidP="00EB16EF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Обучающийся  7 класса</w:t>
      </w:r>
      <w:r w:rsidRPr="0028739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87398">
        <w:rPr>
          <w:rFonts w:ascii="Times New Roman" w:hAnsi="Times New Roman"/>
          <w:color w:val="000000"/>
          <w:sz w:val="24"/>
          <w:szCs w:val="24"/>
        </w:rPr>
        <w:t>получит возможность научиться:</w:t>
      </w:r>
    </w:p>
    <w:p w14:paraId="35A70E4C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осознано подходить к выбору ИКТ – средств для своих учебных и иных целей;</w:t>
      </w:r>
    </w:p>
    <w:p w14:paraId="64DC3F97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color w:val="000000"/>
          <w:sz w:val="24"/>
          <w:szCs w:val="24"/>
        </w:rPr>
      </w:pPr>
      <w:r w:rsidRPr="00287398">
        <w:rPr>
          <w:rStyle w:val="a5"/>
          <w:b w:val="0"/>
          <w:color w:val="000000"/>
          <w:sz w:val="24"/>
          <w:szCs w:val="24"/>
        </w:rPr>
        <w:t>узнать о физических ограничениях на значения характеристик компьютера.</w:t>
      </w:r>
    </w:p>
    <w:p w14:paraId="708076B8" w14:textId="77777777" w:rsidR="00EB16EF" w:rsidRPr="00287398" w:rsidRDefault="00EB16EF" w:rsidP="00EB16EF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0B575C25" w14:textId="77777777" w:rsidR="00EB16EF" w:rsidRPr="00287398" w:rsidRDefault="00EB16EF" w:rsidP="00EB16EF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8739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Раздел. </w:t>
      </w:r>
      <w:r w:rsidRPr="00287398">
        <w:rPr>
          <w:rFonts w:ascii="Times New Roman" w:hAnsi="Times New Roman"/>
          <w:b/>
          <w:bCs/>
          <w:color w:val="000000"/>
          <w:sz w:val="24"/>
          <w:szCs w:val="24"/>
        </w:rPr>
        <w:t>Математические основы информатики</w:t>
      </w:r>
    </w:p>
    <w:p w14:paraId="3176AF1D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14:paraId="3128C3CD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кодировать и декодировать тексты по заданной кодовой таблице;</w:t>
      </w:r>
    </w:p>
    <w:p w14:paraId="03EC6844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14:paraId="1F68B58C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14:paraId="0F098238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определять длину кодовой последовательности по длине исходного текста и кодовой таблице равномерного кода;</w:t>
      </w:r>
    </w:p>
    <w:p w14:paraId="7AD56752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познакомиться с двоичным кодированием текстов и с наиболее употребительными современными кодами.</w:t>
      </w:r>
    </w:p>
    <w:p w14:paraId="67E9B1D8" w14:textId="77777777" w:rsidR="00EB16EF" w:rsidRPr="00287398" w:rsidRDefault="00EB16EF" w:rsidP="00EB16EF">
      <w:pPr>
        <w:spacing w:after="0"/>
        <w:ind w:left="106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Обучающийся  7 класса</w:t>
      </w:r>
      <w:r w:rsidRPr="0028739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87398">
        <w:rPr>
          <w:rFonts w:ascii="Times New Roman" w:hAnsi="Times New Roman"/>
          <w:color w:val="000000"/>
          <w:sz w:val="24"/>
          <w:szCs w:val="24"/>
        </w:rPr>
        <w:t>получит возможность научиться:</w:t>
      </w:r>
    </w:p>
    <w:p w14:paraId="0B588B75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познакомиться с тем, как информация (данные) представляется в современных компьютерах;</w:t>
      </w:r>
    </w:p>
    <w:p w14:paraId="5EEAAEC4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узнать о наличии кодов, которые исправляют ошибки искажения, возникающие при передаче информации.</w:t>
      </w:r>
    </w:p>
    <w:p w14:paraId="6C3F75EF" w14:textId="77777777" w:rsidR="00EB16EF" w:rsidRPr="00287398" w:rsidRDefault="00EB16EF" w:rsidP="00EB16EF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Fonts w:ascii="Times New Roman" w:hAnsi="Times New Roman"/>
          <w:b/>
          <w:color w:val="000000"/>
          <w:sz w:val="24"/>
          <w:szCs w:val="24"/>
        </w:rPr>
        <w:t>Обучающийся овладеет (как результат применения программных систем и интернет-сервисов в данном курсе и во всем образовательном процессе):</w:t>
      </w:r>
    </w:p>
    <w:p w14:paraId="599C3EC5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познакомится с программными средствами для работы с аудио-визуальными данными и соответствующим понятийным аппаратом;</w:t>
      </w:r>
    </w:p>
    <w:p w14:paraId="5A20E99A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узнает о дискретном представлении аудио-визуальных данных.</w:t>
      </w:r>
    </w:p>
    <w:p w14:paraId="3BAE9136" w14:textId="77777777" w:rsidR="00EB16EF" w:rsidRPr="00287398" w:rsidRDefault="00EB16EF" w:rsidP="00EB16EF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Fonts w:ascii="Times New Roman" w:hAnsi="Times New Roman"/>
          <w:b/>
          <w:color w:val="000000"/>
          <w:sz w:val="24"/>
          <w:szCs w:val="24"/>
        </w:rPr>
        <w:t>Раздел. Использование программных средств и сервисов</w:t>
      </w:r>
    </w:p>
    <w:p w14:paraId="33059D69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классифицировать файлы по типу и иным параметрам;</w:t>
      </w:r>
    </w:p>
    <w:p w14:paraId="797481FC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14:paraId="05AB8D46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разбираться в иерархической структуре файловой системы;</w:t>
      </w:r>
    </w:p>
    <w:p w14:paraId="21575920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осуществлять поиск файлов средствами операционной системы.</w:t>
      </w:r>
    </w:p>
    <w:p w14:paraId="2F02D7EC" w14:textId="77777777" w:rsidR="00EB16EF" w:rsidRPr="00287398" w:rsidRDefault="00EB16EF" w:rsidP="00EB16EF">
      <w:pPr>
        <w:pStyle w:val="ac"/>
        <w:spacing w:after="0"/>
        <w:ind w:left="357" w:firstLine="351"/>
        <w:jc w:val="both"/>
        <w:rPr>
          <w:b/>
          <w:color w:val="000000"/>
          <w:sz w:val="24"/>
          <w:szCs w:val="24"/>
        </w:rPr>
      </w:pPr>
      <w:r w:rsidRPr="00287398">
        <w:rPr>
          <w:b/>
          <w:color w:val="000000"/>
          <w:sz w:val="24"/>
          <w:szCs w:val="24"/>
        </w:rPr>
        <w:t>Обучающийся овладеет (как результат применения программных систем и интернет-сервисов в данном курсе и во всем образовательном процессе):</w:t>
      </w:r>
    </w:p>
    <w:p w14:paraId="1B225486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14:paraId="0F115FB7" w14:textId="77777777" w:rsidR="00EB16EF" w:rsidRPr="00287398" w:rsidRDefault="00EB16EF" w:rsidP="00EB16EF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7398">
        <w:rPr>
          <w:rFonts w:ascii="Times New Roman" w:hAnsi="Times New Roman"/>
          <w:b/>
          <w:color w:val="000000"/>
          <w:sz w:val="24"/>
          <w:szCs w:val="24"/>
        </w:rPr>
        <w:t>Обучающийся получит возможность (в данном курсе и иной учебной деятельности):</w:t>
      </w:r>
    </w:p>
    <w:p w14:paraId="2891AA73" w14:textId="77777777" w:rsidR="00EB16EF" w:rsidRPr="00287398" w:rsidRDefault="00EB16EF" w:rsidP="00EB16EF">
      <w:pPr>
        <w:pStyle w:val="ac"/>
        <w:numPr>
          <w:ilvl w:val="0"/>
          <w:numId w:val="4"/>
        </w:numPr>
        <w:spacing w:after="0" w:line="240" w:lineRule="auto"/>
        <w:jc w:val="both"/>
        <w:rPr>
          <w:rStyle w:val="a5"/>
          <w:b w:val="0"/>
          <w:sz w:val="24"/>
          <w:szCs w:val="24"/>
        </w:rPr>
      </w:pPr>
      <w:r w:rsidRPr="00287398">
        <w:rPr>
          <w:rStyle w:val="a5"/>
          <w:b w:val="0"/>
          <w:sz w:val="24"/>
          <w:szCs w:val="24"/>
        </w:rPr>
        <w:lastRenderedPageBreak/>
        <w:t>практиковаться в использовании основных видов прикладного программного обеспечения (редакторы текстов, электронные таблицы, браузеры и др.).</w:t>
      </w:r>
    </w:p>
    <w:p w14:paraId="7744D5BD" w14:textId="77777777" w:rsidR="00EB16EF" w:rsidRPr="00287398" w:rsidRDefault="00EB16EF" w:rsidP="00EB16EF">
      <w:pPr>
        <w:pStyle w:val="ac"/>
        <w:spacing w:after="0" w:line="240" w:lineRule="auto"/>
        <w:jc w:val="both"/>
        <w:rPr>
          <w:rStyle w:val="a5"/>
          <w:b w:val="0"/>
          <w:color w:val="000000" w:themeColor="text1"/>
          <w:sz w:val="24"/>
          <w:szCs w:val="24"/>
        </w:rPr>
      </w:pPr>
    </w:p>
    <w:p w14:paraId="26C8BD4E" w14:textId="77777777" w:rsidR="00EB16EF" w:rsidRPr="00287398" w:rsidRDefault="00EB16EF" w:rsidP="00EB16EF">
      <w:pPr>
        <w:pStyle w:val="ac"/>
        <w:spacing w:after="0" w:line="240" w:lineRule="auto"/>
        <w:jc w:val="both"/>
        <w:rPr>
          <w:rStyle w:val="a5"/>
          <w:b w:val="0"/>
          <w:color w:val="000000" w:themeColor="text1"/>
          <w:sz w:val="24"/>
          <w:szCs w:val="24"/>
        </w:rPr>
      </w:pPr>
      <w:r w:rsidRPr="00287398">
        <w:rPr>
          <w:rStyle w:val="a5"/>
          <w:b w:val="0"/>
          <w:color w:val="000000" w:themeColor="text1"/>
          <w:sz w:val="24"/>
          <w:szCs w:val="24"/>
        </w:rPr>
        <w:t>Обучающийся  8 класса научится :</w:t>
      </w:r>
    </w:p>
    <w:p w14:paraId="7E1326BC" w14:textId="77777777" w:rsidR="00EB16EF" w:rsidRPr="00287398" w:rsidRDefault="00EB16EF" w:rsidP="00EB16EF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8739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Раздел. </w:t>
      </w:r>
      <w:r w:rsidRPr="00287398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Математические основы информатики</w:t>
      </w:r>
    </w:p>
    <w:p w14:paraId="3FC1EC7D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описывать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14:paraId="0D9A4A5C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14:paraId="732361D1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дополнения.</w:t>
      </w:r>
    </w:p>
    <w:p w14:paraId="2F6C8A2F" w14:textId="77777777" w:rsidR="00EB16EF" w:rsidRPr="00287398" w:rsidRDefault="00EB16EF" w:rsidP="00EB16EF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7398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получит возможность:</w:t>
      </w:r>
    </w:p>
    <w:p w14:paraId="71FDFF45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14:paraId="3836DDDF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познакомиться с тем, как информация (данные) представляется в современных компьютерах и робототехнических системах.</w:t>
      </w:r>
    </w:p>
    <w:p w14:paraId="2BEA8BC1" w14:textId="77777777" w:rsidR="00EB16EF" w:rsidRPr="00287398" w:rsidRDefault="00EB16EF" w:rsidP="00EB16EF">
      <w:pPr>
        <w:pStyle w:val="ac"/>
        <w:tabs>
          <w:tab w:val="left" w:pos="820"/>
          <w:tab w:val="left" w:pos="993"/>
        </w:tabs>
        <w:spacing w:after="0"/>
        <w:ind w:left="0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6000397D" w14:textId="77777777" w:rsidR="00EB16EF" w:rsidRPr="00287398" w:rsidRDefault="00EB16EF" w:rsidP="00EB16EF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28739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Раздел. Алгоритмы и элементы программирования</w:t>
      </w:r>
    </w:p>
    <w:p w14:paraId="03AA4A1A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составлять алгоритмы для решения учебных задач различных типов ;</w:t>
      </w:r>
    </w:p>
    <w:p w14:paraId="36E98B2E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14:paraId="388D4558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14:paraId="1EAA0E72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определять результат выполнения заданного алгоритма или его фрагмента;</w:t>
      </w:r>
    </w:p>
    <w:p w14:paraId="7CF8FE35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14:paraId="773D2C70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14:paraId="00DEC831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287398">
        <w:rPr>
          <w:rFonts w:ascii="Times New Roman" w:hAnsi="Times New Roman"/>
          <w:sz w:val="24"/>
          <w:szCs w:val="24"/>
        </w:rPr>
        <w:tab/>
        <w:t>программ на выбранном языке программирования; выполнять эти программы на компьютере;</w:t>
      </w:r>
    </w:p>
    <w:p w14:paraId="7DB2AAE2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использовать величины (переменные) различных типов, а также выражения, составленные из этих величин; использовать оператор присваивания;</w:t>
      </w:r>
    </w:p>
    <w:p w14:paraId="4A528AF3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использовать логические значения, операции и выражения с ними;</w:t>
      </w:r>
    </w:p>
    <w:p w14:paraId="5BA97267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14:paraId="0E96C95D" w14:textId="77777777" w:rsidR="00EB16EF" w:rsidRPr="00287398" w:rsidRDefault="00EB16EF" w:rsidP="00EB16EF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7398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получит возможность:</w:t>
      </w:r>
    </w:p>
    <w:p w14:paraId="49B7B67F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создавать программы для решения задач, возникающих в процессе учебы и вне ее;</w:t>
      </w:r>
    </w:p>
    <w:p w14:paraId="27E10B71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познакомиться с задачами обработки данных и алгоритмами их решения;</w:t>
      </w:r>
    </w:p>
    <w:p w14:paraId="7F80B7B4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14:paraId="08146370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среде;</w:t>
      </w:r>
    </w:p>
    <w:p w14:paraId="11377AA9" w14:textId="77777777" w:rsidR="00EB16EF" w:rsidRPr="00287398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lastRenderedPageBreak/>
        <w:t>получить представления о роботизированных устройствах и их использовании на производстве и в научных исследованиях;</w:t>
      </w:r>
    </w:p>
    <w:p w14:paraId="1431B08E" w14:textId="77777777" w:rsidR="00EB16EF" w:rsidRDefault="00EB16EF" w:rsidP="00EB16EF">
      <w:pPr>
        <w:numPr>
          <w:ilvl w:val="0"/>
          <w:numId w:val="17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роботов).</w:t>
      </w:r>
    </w:p>
    <w:p w14:paraId="5DF55B74" w14:textId="77777777" w:rsidR="00EB16EF" w:rsidRDefault="00EB16EF" w:rsidP="00EB16EF">
      <w:p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1C3B57EB" w14:textId="514EFAB9" w:rsidR="00EB16EF" w:rsidRPr="00EB16EF" w:rsidRDefault="00EB16EF" w:rsidP="00EB16EF">
      <w:pPr>
        <w:suppressAutoHyphens/>
        <w:spacing w:after="0" w:line="240" w:lineRule="auto"/>
        <w:ind w:left="993"/>
        <w:jc w:val="both"/>
        <w:rPr>
          <w:rStyle w:val="a5"/>
          <w:rFonts w:ascii="Times New Roman" w:hAnsi="Times New Roman"/>
          <w:bCs w:val="0"/>
          <w:sz w:val="24"/>
          <w:szCs w:val="24"/>
        </w:rPr>
      </w:pPr>
      <w:r w:rsidRPr="00EB16EF">
        <w:rPr>
          <w:rStyle w:val="a5"/>
          <w:rFonts w:ascii="Times New Roman" w:hAnsi="Times New Roman"/>
          <w:color w:val="000000" w:themeColor="text1"/>
          <w:sz w:val="24"/>
          <w:szCs w:val="24"/>
        </w:rPr>
        <w:t>Выпускник  9 класса научится :</w:t>
      </w:r>
    </w:p>
    <w:p w14:paraId="2BA89FB3" w14:textId="77777777" w:rsidR="00EB16EF" w:rsidRPr="00287398" w:rsidRDefault="00EB16EF" w:rsidP="00EB16E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Раздел. </w:t>
      </w:r>
      <w:r w:rsidRPr="00287398">
        <w:rPr>
          <w:rFonts w:ascii="Times New Roman" w:hAnsi="Times New Roman"/>
          <w:b/>
          <w:bCs/>
          <w:sz w:val="24"/>
          <w:szCs w:val="24"/>
        </w:rPr>
        <w:t>Математические основы информатики</w:t>
      </w:r>
    </w:p>
    <w:p w14:paraId="7F035AE2" w14:textId="77777777" w:rsidR="00EB16EF" w:rsidRPr="00287398" w:rsidRDefault="00EB16EF" w:rsidP="00EB16EF">
      <w:pPr>
        <w:pStyle w:val="ac"/>
        <w:tabs>
          <w:tab w:val="left" w:pos="820"/>
          <w:tab w:val="left" w:pos="993"/>
        </w:tabs>
        <w:spacing w:after="0" w:line="360" w:lineRule="auto"/>
        <w:ind w:left="1070"/>
        <w:jc w:val="both"/>
        <w:rPr>
          <w:rFonts w:eastAsia="Times New Roman"/>
          <w:sz w:val="24"/>
          <w:szCs w:val="24"/>
        </w:rPr>
      </w:pPr>
      <w:r w:rsidRPr="00287398">
        <w:rPr>
          <w:b/>
          <w:sz w:val="24"/>
          <w:szCs w:val="24"/>
        </w:rPr>
        <w:t>Выпускник научится:</w:t>
      </w:r>
    </w:p>
    <w:p w14:paraId="3EC28D88" w14:textId="77777777" w:rsidR="00EB16EF" w:rsidRPr="00287398" w:rsidRDefault="00EB16EF" w:rsidP="00EB16EF">
      <w:pPr>
        <w:pStyle w:val="ac"/>
        <w:numPr>
          <w:ilvl w:val="0"/>
          <w:numId w:val="18"/>
        </w:numPr>
        <w:tabs>
          <w:tab w:val="left" w:pos="284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14:paraId="48BC76F1" w14:textId="77777777" w:rsidR="00EB16EF" w:rsidRPr="00287398" w:rsidRDefault="00EB16EF" w:rsidP="00EB16EF">
      <w:pPr>
        <w:pStyle w:val="ac"/>
        <w:numPr>
          <w:ilvl w:val="0"/>
          <w:numId w:val="18"/>
        </w:numPr>
        <w:tabs>
          <w:tab w:val="left" w:pos="820"/>
          <w:tab w:val="left" w:pos="851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14:paraId="012BE1E8" w14:textId="77777777" w:rsidR="00EB16EF" w:rsidRPr="00287398" w:rsidRDefault="00EB16EF" w:rsidP="00EB16EF">
      <w:pPr>
        <w:pStyle w:val="ac"/>
        <w:numPr>
          <w:ilvl w:val="0"/>
          <w:numId w:val="18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использовать основные способы графического представления числовой информации, (графики, диаграммы).</w:t>
      </w:r>
    </w:p>
    <w:p w14:paraId="0B863968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7550022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получит возможность:</w:t>
      </w:r>
    </w:p>
    <w:p w14:paraId="52F2E3EA" w14:textId="77777777" w:rsidR="00EB16EF" w:rsidRPr="00287398" w:rsidRDefault="00EB16EF" w:rsidP="00EB16EF">
      <w:pPr>
        <w:pStyle w:val="ac"/>
        <w:numPr>
          <w:ilvl w:val="0"/>
          <w:numId w:val="19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14:paraId="4B1E7C25" w14:textId="77777777" w:rsidR="00EB16EF" w:rsidRPr="00287398" w:rsidRDefault="00EB16EF" w:rsidP="00EB16EF">
      <w:pPr>
        <w:pStyle w:val="ac"/>
        <w:numPr>
          <w:ilvl w:val="0"/>
          <w:numId w:val="19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познакомиться с примерами использования графов, деревьев и списков при описании реальных объектов и процессов.</w:t>
      </w:r>
    </w:p>
    <w:p w14:paraId="6B8D861C" w14:textId="77777777" w:rsidR="00EB16EF" w:rsidRPr="00287398" w:rsidRDefault="00EB16EF" w:rsidP="00EB16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5EC4E0" w14:textId="77777777" w:rsidR="00EB16EF" w:rsidRPr="00287398" w:rsidRDefault="00EB16EF" w:rsidP="00EB16EF">
      <w:pPr>
        <w:spacing w:line="36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87398">
        <w:rPr>
          <w:rFonts w:ascii="Times New Roman" w:hAnsi="Times New Roman"/>
          <w:b/>
          <w:sz w:val="24"/>
          <w:szCs w:val="24"/>
          <w:shd w:val="clear" w:color="auto" w:fill="FFFFFF"/>
        </w:rPr>
        <w:t>Раздел . Алгоритмы и элементы программирования</w:t>
      </w:r>
    </w:p>
    <w:p w14:paraId="61B3A402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научится:</w:t>
      </w:r>
    </w:p>
    <w:p w14:paraId="43A7CA60" w14:textId="77777777" w:rsidR="00EB16EF" w:rsidRPr="00287398" w:rsidRDefault="00EB16EF" w:rsidP="00EB16EF">
      <w:pPr>
        <w:pStyle w:val="ac"/>
        <w:numPr>
          <w:ilvl w:val="0"/>
          <w:numId w:val="20"/>
        </w:numPr>
        <w:tabs>
          <w:tab w:val="left" w:pos="90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 xml:space="preserve">использовать величины (переменные) различных типов, табличные величины (массивы), а также выражения, составленные из этих величин; </w:t>
      </w:r>
    </w:p>
    <w:p w14:paraId="170BA310" w14:textId="77777777" w:rsidR="00EB16EF" w:rsidRPr="00287398" w:rsidRDefault="00EB16EF" w:rsidP="00EB16EF">
      <w:pPr>
        <w:pStyle w:val="ac"/>
        <w:numPr>
          <w:ilvl w:val="0"/>
          <w:numId w:val="20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анализировать предложенный алгоритм, например, определять  какие  результаты возможны при заданном множестве исходных значений.</w:t>
      </w:r>
    </w:p>
    <w:p w14:paraId="347B5CA7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получит возможность:</w:t>
      </w:r>
    </w:p>
    <w:p w14:paraId="7B9E4336" w14:textId="77777777" w:rsidR="00EB16EF" w:rsidRPr="00287398" w:rsidRDefault="00EB16EF" w:rsidP="00EB16EF">
      <w:pPr>
        <w:pStyle w:val="ac"/>
        <w:numPr>
          <w:ilvl w:val="0"/>
          <w:numId w:val="21"/>
        </w:numPr>
        <w:tabs>
          <w:tab w:val="left" w:pos="90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познакомиться с использованием в программах строковых величин и с операциями со строковыми величинами;</w:t>
      </w:r>
    </w:p>
    <w:p w14:paraId="018578F0" w14:textId="77777777" w:rsidR="00EB16EF" w:rsidRPr="00287398" w:rsidRDefault="00EB16EF" w:rsidP="00EB16EF">
      <w:pPr>
        <w:pStyle w:val="ac"/>
        <w:numPr>
          <w:ilvl w:val="0"/>
          <w:numId w:val="21"/>
        </w:numPr>
        <w:tabs>
          <w:tab w:val="left" w:pos="90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sz w:val="24"/>
          <w:szCs w:val="24"/>
        </w:rPr>
        <w:t>создавать программы для решения задач, возникающих в процессе учебы и вне ее.</w:t>
      </w:r>
    </w:p>
    <w:p w14:paraId="653DA065" w14:textId="71681680" w:rsidR="00EB16EF" w:rsidRPr="00287398" w:rsidRDefault="00EB16EF" w:rsidP="00EB16EF">
      <w:pPr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87398">
        <w:rPr>
          <w:rFonts w:ascii="Times New Roman" w:hAnsi="Times New Roman"/>
          <w:b/>
          <w:sz w:val="24"/>
          <w:szCs w:val="24"/>
          <w:shd w:val="clear" w:color="auto" w:fill="FFFFFF"/>
        </w:rPr>
        <w:t>Раздел. Использование программных средств и сервисов</w:t>
      </w:r>
    </w:p>
    <w:p w14:paraId="083F2587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научится:</w:t>
      </w:r>
    </w:p>
    <w:p w14:paraId="798F4F8E" w14:textId="77777777" w:rsidR="00EB16EF" w:rsidRPr="00287398" w:rsidRDefault="00EB16EF" w:rsidP="00EB16EF">
      <w:pPr>
        <w:pStyle w:val="ac"/>
        <w:widowControl w:val="0"/>
        <w:numPr>
          <w:ilvl w:val="0"/>
          <w:numId w:val="22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lastRenderedPageBreak/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14:paraId="09EBFE8A" w14:textId="77777777" w:rsidR="00EB16EF" w:rsidRPr="00287398" w:rsidRDefault="00EB16EF" w:rsidP="00EB16EF">
      <w:pPr>
        <w:pStyle w:val="ac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14:paraId="3D90A2AA" w14:textId="77777777" w:rsidR="00EB16EF" w:rsidRPr="00287398" w:rsidRDefault="00EB16EF" w:rsidP="00EB16EF">
      <w:pPr>
        <w:pStyle w:val="ac"/>
        <w:numPr>
          <w:ilvl w:val="0"/>
          <w:numId w:val="22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анализировать доменные имена компьютеров и адреса документов в Интернете;</w:t>
      </w:r>
    </w:p>
    <w:p w14:paraId="70BD25E0" w14:textId="77777777" w:rsidR="00EB16EF" w:rsidRPr="00287398" w:rsidRDefault="00EB16EF" w:rsidP="00EB16EF">
      <w:pPr>
        <w:pStyle w:val="ac"/>
        <w:numPr>
          <w:ilvl w:val="0"/>
          <w:numId w:val="22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проводить поиск информации в сети Интернет по запросам с использованием логических операций.</w:t>
      </w:r>
    </w:p>
    <w:p w14:paraId="23630594" w14:textId="77777777" w:rsidR="00EB16EF" w:rsidRPr="00287398" w:rsidRDefault="00EB16EF" w:rsidP="00EB16E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14:paraId="28D9B457" w14:textId="77777777" w:rsidR="00EB16EF" w:rsidRPr="00287398" w:rsidRDefault="00EB16EF" w:rsidP="00EB16EF">
      <w:pPr>
        <w:pStyle w:val="ac"/>
        <w:numPr>
          <w:ilvl w:val="0"/>
          <w:numId w:val="23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различными формами представления данных (таблицы, диаграммы, графики и т. д.);</w:t>
      </w:r>
    </w:p>
    <w:p w14:paraId="42E84293" w14:textId="77777777" w:rsidR="00EB16EF" w:rsidRPr="00287398" w:rsidRDefault="00EB16EF" w:rsidP="00EB16EF">
      <w:pPr>
        <w:pStyle w:val="ac"/>
        <w:numPr>
          <w:ilvl w:val="0"/>
          <w:numId w:val="23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14:paraId="634EDA7E" w14:textId="77777777" w:rsidR="00EB16EF" w:rsidRPr="00287398" w:rsidRDefault="00EB16EF" w:rsidP="00EB16EF">
      <w:pPr>
        <w:pStyle w:val="ac"/>
        <w:numPr>
          <w:ilvl w:val="0"/>
          <w:numId w:val="23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основами соблюдения норм информационной этики и права.</w:t>
      </w:r>
    </w:p>
    <w:p w14:paraId="6320EC7D" w14:textId="77777777" w:rsidR="00EB16EF" w:rsidRPr="00287398" w:rsidRDefault="00EB16EF" w:rsidP="00EB16EF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7398">
        <w:rPr>
          <w:rFonts w:ascii="Times New Roman" w:hAnsi="Times New Roman"/>
          <w:b/>
          <w:sz w:val="24"/>
          <w:szCs w:val="24"/>
        </w:rPr>
        <w:t>Выпускник получит возможность (в данном курсе и иной учебной деятельности):</w:t>
      </w:r>
    </w:p>
    <w:p w14:paraId="011D53A7" w14:textId="77777777" w:rsidR="00EB16EF" w:rsidRPr="00287398" w:rsidRDefault="00EB16EF" w:rsidP="00EB16EF">
      <w:pPr>
        <w:pStyle w:val="ac"/>
        <w:numPr>
          <w:ilvl w:val="0"/>
          <w:numId w:val="24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14:paraId="5D1ED1C8" w14:textId="77777777" w:rsidR="00EB16EF" w:rsidRPr="00287398" w:rsidRDefault="00EB16EF" w:rsidP="00EB16EF">
      <w:pPr>
        <w:pStyle w:val="ac"/>
        <w:numPr>
          <w:ilvl w:val="0"/>
          <w:numId w:val="24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14:paraId="0262D4A1" w14:textId="77777777" w:rsidR="00EB16EF" w:rsidRPr="00287398" w:rsidRDefault="00EB16EF" w:rsidP="00EB16EF">
      <w:pPr>
        <w:pStyle w:val="ac"/>
        <w:numPr>
          <w:ilvl w:val="0"/>
          <w:numId w:val="24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узнать о том, что в сфере информатики и ИКТ существуют международные и национальные стандарты;</w:t>
      </w:r>
    </w:p>
    <w:p w14:paraId="2483E3CE" w14:textId="77777777" w:rsidR="00EB16EF" w:rsidRPr="00287398" w:rsidRDefault="00EB16EF" w:rsidP="00EB16EF">
      <w:pPr>
        <w:pStyle w:val="ac"/>
        <w:numPr>
          <w:ilvl w:val="0"/>
          <w:numId w:val="24"/>
        </w:numPr>
        <w:tabs>
          <w:tab w:val="left" w:pos="820"/>
          <w:tab w:val="left" w:pos="993"/>
        </w:tabs>
        <w:spacing w:after="0" w:line="360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>узнать о структуре современных компьютеров и назначении их элементов;</w:t>
      </w:r>
    </w:p>
    <w:p w14:paraId="57820D18" w14:textId="77777777" w:rsidR="00EB16EF" w:rsidRPr="00EB16EF" w:rsidRDefault="00EB16EF" w:rsidP="00EB16EF">
      <w:pPr>
        <w:pStyle w:val="ac"/>
        <w:numPr>
          <w:ilvl w:val="0"/>
          <w:numId w:val="24"/>
        </w:numPr>
        <w:tabs>
          <w:tab w:val="left" w:pos="78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287398">
        <w:rPr>
          <w:rFonts w:eastAsia="Times New Roman"/>
          <w:sz w:val="24"/>
          <w:szCs w:val="24"/>
        </w:rPr>
        <w:t xml:space="preserve">получить представление об истории и тенденциях развития </w:t>
      </w:r>
      <w:r w:rsidRPr="00287398">
        <w:rPr>
          <w:rFonts w:eastAsia="Times New Roman"/>
          <w:w w:val="99"/>
          <w:sz w:val="24"/>
          <w:szCs w:val="24"/>
        </w:rPr>
        <w:t>ИКТ;</w:t>
      </w:r>
    </w:p>
    <w:p w14:paraId="5B88EA89" w14:textId="333D3A2B" w:rsidR="00EB16EF" w:rsidRPr="00EB16EF" w:rsidRDefault="00EB16EF" w:rsidP="00EB16EF">
      <w:pPr>
        <w:pStyle w:val="ac"/>
        <w:numPr>
          <w:ilvl w:val="0"/>
          <w:numId w:val="24"/>
        </w:numPr>
        <w:tabs>
          <w:tab w:val="left" w:pos="780"/>
          <w:tab w:val="left" w:pos="993"/>
        </w:tabs>
        <w:spacing w:after="0" w:line="360" w:lineRule="auto"/>
        <w:ind w:left="357" w:hanging="357"/>
        <w:jc w:val="both"/>
        <w:rPr>
          <w:sz w:val="24"/>
          <w:szCs w:val="24"/>
        </w:rPr>
      </w:pPr>
      <w:r w:rsidRPr="00EB16EF">
        <w:rPr>
          <w:rFonts w:eastAsia="Times New Roman"/>
          <w:sz w:val="24"/>
          <w:szCs w:val="24"/>
        </w:rPr>
        <w:t>познакомиться с примерами использования ИКТ в современном мире</w:t>
      </w:r>
    </w:p>
    <w:p w14:paraId="01726829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1D12901D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6C2F6A3F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20BE3B0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4D2AD5A4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41342FED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0A1F61A8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70F2133D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11D9079F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4E0606FF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5847533B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4350DC2B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101B4061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00818C27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04EA6F84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30C4C909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08613872" w14:textId="77777777" w:rsidR="00EB16EF" w:rsidRDefault="00EB16EF" w:rsidP="00EB16EF">
      <w:pPr>
        <w:pStyle w:val="ac"/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68D1F98D" w14:textId="37F9658D" w:rsidR="00EB16EF" w:rsidRPr="00FD4D41" w:rsidRDefault="00EB16EF" w:rsidP="00FD4D41">
      <w:pPr>
        <w:spacing w:after="0" w:line="240" w:lineRule="auto"/>
        <w:jc w:val="both"/>
        <w:rPr>
          <w:rStyle w:val="a5"/>
          <w:b w:val="0"/>
          <w:color w:val="000000" w:themeColor="text1"/>
          <w:sz w:val="24"/>
          <w:szCs w:val="24"/>
        </w:rPr>
      </w:pPr>
    </w:p>
    <w:p w14:paraId="5A5F84BE" w14:textId="77777777" w:rsidR="00EB16EF" w:rsidRPr="00287398" w:rsidRDefault="00EB16EF" w:rsidP="00EB16EF">
      <w:pPr>
        <w:pStyle w:val="ac"/>
        <w:spacing w:after="0" w:line="240" w:lineRule="auto"/>
        <w:jc w:val="both"/>
        <w:rPr>
          <w:rStyle w:val="a5"/>
          <w:b w:val="0"/>
          <w:color w:val="000000" w:themeColor="text1"/>
          <w:sz w:val="24"/>
          <w:szCs w:val="24"/>
        </w:rPr>
      </w:pPr>
    </w:p>
    <w:p w14:paraId="2E9A63E9" w14:textId="77777777" w:rsidR="00EB16EF" w:rsidRPr="00287398" w:rsidRDefault="00EB16EF" w:rsidP="00EB16EF">
      <w:pPr>
        <w:tabs>
          <w:tab w:val="left" w:pos="940"/>
        </w:tabs>
        <w:spacing w:after="0" w:line="240" w:lineRule="auto"/>
        <w:jc w:val="both"/>
        <w:rPr>
          <w:rStyle w:val="a5"/>
          <w:rFonts w:ascii="Times New Roman" w:hAnsi="Times New Roman"/>
          <w:b w:val="0"/>
          <w:bCs w:val="0"/>
          <w:i/>
          <w:sz w:val="24"/>
          <w:szCs w:val="24"/>
        </w:rPr>
      </w:pPr>
    </w:p>
    <w:p w14:paraId="73F7A8D3" w14:textId="77777777" w:rsidR="00EB16EF" w:rsidRPr="00287398" w:rsidRDefault="00EB16EF" w:rsidP="00EB16EF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87398">
        <w:rPr>
          <w:rFonts w:ascii="Times New Roman" w:hAnsi="Times New Roman"/>
          <w:sz w:val="24"/>
          <w:szCs w:val="24"/>
        </w:rPr>
        <w:t>Содержание учебного предмета</w:t>
      </w:r>
    </w:p>
    <w:tbl>
      <w:tblPr>
        <w:tblW w:w="82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6945"/>
      </w:tblGrid>
      <w:tr w:rsidR="00EB16EF" w:rsidRPr="00287398" w14:paraId="4679A27B" w14:textId="77777777" w:rsidTr="00E87FEF">
        <w:trPr>
          <w:trHeight w:val="276"/>
        </w:trPr>
        <w:tc>
          <w:tcPr>
            <w:tcW w:w="1305" w:type="dxa"/>
            <w:vMerge w:val="restart"/>
            <w:vAlign w:val="center"/>
          </w:tcPr>
          <w:p w14:paraId="7F1495EB" w14:textId="77777777" w:rsidR="00EB16EF" w:rsidRPr="00287398" w:rsidRDefault="00EB16EF" w:rsidP="00E87F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6945" w:type="dxa"/>
            <w:vMerge w:val="restart"/>
            <w:vAlign w:val="center"/>
          </w:tcPr>
          <w:p w14:paraId="53C84E88" w14:textId="77777777" w:rsidR="00EB16EF" w:rsidRPr="00287398" w:rsidRDefault="00EB16EF" w:rsidP="00E87F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раздела</w:t>
            </w:r>
          </w:p>
        </w:tc>
      </w:tr>
      <w:tr w:rsidR="00EB16EF" w:rsidRPr="00287398" w14:paraId="51835877" w14:textId="77777777" w:rsidTr="00E87FEF">
        <w:trPr>
          <w:trHeight w:val="276"/>
        </w:trPr>
        <w:tc>
          <w:tcPr>
            <w:tcW w:w="1305" w:type="dxa"/>
            <w:vMerge/>
            <w:vAlign w:val="center"/>
          </w:tcPr>
          <w:p w14:paraId="435B11D0" w14:textId="77777777" w:rsidR="00EB16EF" w:rsidRPr="00287398" w:rsidRDefault="00EB16EF" w:rsidP="00E87F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  <w:vMerge/>
            <w:vAlign w:val="center"/>
          </w:tcPr>
          <w:p w14:paraId="17C73D32" w14:textId="77777777" w:rsidR="00EB16EF" w:rsidRPr="00287398" w:rsidRDefault="00EB16EF" w:rsidP="00E87F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B16EF" w:rsidRPr="00287398" w14:paraId="12150AED" w14:textId="77777777" w:rsidTr="00E87FEF">
        <w:trPr>
          <w:trHeight w:val="1184"/>
        </w:trPr>
        <w:tc>
          <w:tcPr>
            <w:tcW w:w="1305" w:type="dxa"/>
            <w:vMerge/>
            <w:vAlign w:val="center"/>
          </w:tcPr>
          <w:p w14:paraId="36E5BB00" w14:textId="77777777" w:rsidR="00EB16EF" w:rsidRPr="00287398" w:rsidRDefault="00EB16EF" w:rsidP="00E87F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  <w:vMerge/>
            <w:vAlign w:val="center"/>
          </w:tcPr>
          <w:p w14:paraId="2643CCD0" w14:textId="77777777" w:rsidR="00EB16EF" w:rsidRPr="00287398" w:rsidRDefault="00EB16EF" w:rsidP="00E87FE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B16EF" w:rsidRPr="00287398" w14:paraId="31265DC8" w14:textId="77777777" w:rsidTr="00E87FEF">
        <w:tc>
          <w:tcPr>
            <w:tcW w:w="1305" w:type="dxa"/>
            <w:vMerge w:val="restart"/>
          </w:tcPr>
          <w:p w14:paraId="4C50E4E3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287398">
              <w:rPr>
                <w:color w:val="000000" w:themeColor="text1"/>
                <w:sz w:val="24"/>
                <w:szCs w:val="24"/>
                <w:lang w:val="en-US"/>
              </w:rPr>
              <w:t xml:space="preserve">6 </w:t>
            </w:r>
            <w:r w:rsidRPr="00287398">
              <w:rPr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6945" w:type="dxa"/>
          </w:tcPr>
          <w:p w14:paraId="5669BA8C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rFonts w:eastAsia="Calibri"/>
                <w:color w:val="000000" w:themeColor="text1"/>
                <w:lang w:eastAsia="en-US"/>
              </w:rPr>
            </w:pPr>
            <w:r w:rsidRPr="00287398">
              <w:t>Объекты и системы</w:t>
            </w:r>
          </w:p>
        </w:tc>
      </w:tr>
      <w:tr w:rsidR="00EB16EF" w:rsidRPr="00287398" w14:paraId="4D38CCF7" w14:textId="77777777" w:rsidTr="00E87FEF">
        <w:tc>
          <w:tcPr>
            <w:tcW w:w="1305" w:type="dxa"/>
            <w:vMerge/>
          </w:tcPr>
          <w:p w14:paraId="27E8A217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29F1D6E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rFonts w:eastAsia="Calibri"/>
                <w:color w:val="000000" w:themeColor="text1"/>
                <w:lang w:eastAsia="en-US"/>
              </w:rPr>
            </w:pPr>
            <w:r w:rsidRPr="00287398">
              <w:t>Информационные модели</w:t>
            </w:r>
          </w:p>
        </w:tc>
      </w:tr>
      <w:tr w:rsidR="00EB16EF" w:rsidRPr="00287398" w14:paraId="745E2D58" w14:textId="77777777" w:rsidTr="00E87FEF">
        <w:tc>
          <w:tcPr>
            <w:tcW w:w="1305" w:type="dxa"/>
            <w:vMerge/>
          </w:tcPr>
          <w:p w14:paraId="171C0EED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A7562DB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rFonts w:eastAsia="Calibri"/>
                <w:color w:val="000000" w:themeColor="text1"/>
                <w:lang w:eastAsia="en-US"/>
              </w:rPr>
            </w:pPr>
            <w:r w:rsidRPr="00287398">
              <w:t>Компьютерная графика</w:t>
            </w:r>
          </w:p>
        </w:tc>
      </w:tr>
      <w:tr w:rsidR="00EB16EF" w:rsidRPr="00287398" w14:paraId="1AA09561" w14:textId="77777777" w:rsidTr="00E87FEF">
        <w:tc>
          <w:tcPr>
            <w:tcW w:w="1305" w:type="dxa"/>
            <w:vMerge/>
          </w:tcPr>
          <w:p w14:paraId="5BFE753D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4BE49122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rFonts w:eastAsia="Calibri"/>
                <w:color w:val="000000" w:themeColor="text1"/>
                <w:lang w:eastAsia="en-US"/>
              </w:rPr>
            </w:pPr>
            <w:r w:rsidRPr="00287398">
              <w:t>Алгоритмика</w:t>
            </w:r>
          </w:p>
        </w:tc>
      </w:tr>
      <w:tr w:rsidR="00EB16EF" w:rsidRPr="00287398" w14:paraId="290494FF" w14:textId="77777777" w:rsidTr="00E87FEF">
        <w:tc>
          <w:tcPr>
            <w:tcW w:w="1305" w:type="dxa"/>
            <w:vMerge/>
          </w:tcPr>
          <w:p w14:paraId="1D8F5D6B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1FFF87AC" w14:textId="77777777" w:rsidR="00EB16EF" w:rsidRPr="00287398" w:rsidRDefault="00EB16EF" w:rsidP="00E87FEF">
            <w:pPr>
              <w:pStyle w:val="a8"/>
              <w:spacing w:before="0" w:beforeAutospacing="0" w:after="0" w:afterAutospacing="0"/>
            </w:pPr>
            <w:r w:rsidRPr="00287398">
              <w:t>Создание мультимедийных объектов</w:t>
            </w:r>
          </w:p>
        </w:tc>
      </w:tr>
      <w:tr w:rsidR="00EB16EF" w:rsidRPr="00287398" w14:paraId="0BB10FCD" w14:textId="77777777" w:rsidTr="00E87FEF">
        <w:tc>
          <w:tcPr>
            <w:tcW w:w="1305" w:type="dxa"/>
            <w:vMerge w:val="restart"/>
          </w:tcPr>
          <w:p w14:paraId="2FD4C75D" w14:textId="77777777" w:rsidR="00EB16EF" w:rsidRPr="00287398" w:rsidRDefault="00EB16EF" w:rsidP="00E87FEF">
            <w:pPr>
              <w:pStyle w:val="ac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287398">
              <w:rPr>
                <w:color w:val="000000" w:themeColor="text1"/>
                <w:sz w:val="24"/>
                <w:szCs w:val="24"/>
              </w:rPr>
              <w:t>7 класс</w:t>
            </w:r>
          </w:p>
        </w:tc>
        <w:tc>
          <w:tcPr>
            <w:tcW w:w="6945" w:type="dxa"/>
          </w:tcPr>
          <w:p w14:paraId="10F114A1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 w:rsidRPr="00287398">
              <w:rPr>
                <w:rFonts w:eastAsia="Calibri"/>
                <w:color w:val="000000" w:themeColor="text1"/>
                <w:lang w:eastAsia="en-US"/>
              </w:rPr>
              <w:t>Информация и информационные процессы</w:t>
            </w:r>
          </w:p>
        </w:tc>
      </w:tr>
      <w:tr w:rsidR="00EB16EF" w:rsidRPr="00287398" w14:paraId="58728552" w14:textId="77777777" w:rsidTr="00E87FEF">
        <w:tc>
          <w:tcPr>
            <w:tcW w:w="1305" w:type="dxa"/>
            <w:vMerge/>
          </w:tcPr>
          <w:p w14:paraId="22B7DE80" w14:textId="77777777" w:rsidR="00EB16EF" w:rsidRPr="00287398" w:rsidRDefault="00EB16EF" w:rsidP="00E87FE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02DFA2BB" w14:textId="77777777" w:rsidR="00EB16EF" w:rsidRPr="00287398" w:rsidRDefault="00EB16EF" w:rsidP="00E87F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Компьютер как универсальное устройство для работы с информацией</w:t>
            </w:r>
          </w:p>
        </w:tc>
      </w:tr>
      <w:tr w:rsidR="00EB16EF" w:rsidRPr="00287398" w14:paraId="1686B6D5" w14:textId="77777777" w:rsidTr="00E87FEF">
        <w:tc>
          <w:tcPr>
            <w:tcW w:w="1305" w:type="dxa"/>
            <w:vMerge/>
          </w:tcPr>
          <w:p w14:paraId="3C718D22" w14:textId="77777777" w:rsidR="00EB16EF" w:rsidRPr="00287398" w:rsidRDefault="00EB16EF" w:rsidP="00E87FE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6B4022DF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87398">
              <w:rPr>
                <w:rFonts w:eastAsia="Calibri"/>
                <w:color w:val="000000" w:themeColor="text1"/>
                <w:lang w:eastAsia="en-US"/>
              </w:rPr>
              <w:t>Обработка графической информации</w:t>
            </w:r>
          </w:p>
        </w:tc>
      </w:tr>
      <w:tr w:rsidR="00EB16EF" w:rsidRPr="00287398" w14:paraId="264150A3" w14:textId="77777777" w:rsidTr="00E87FEF">
        <w:tc>
          <w:tcPr>
            <w:tcW w:w="1305" w:type="dxa"/>
            <w:vMerge/>
          </w:tcPr>
          <w:p w14:paraId="4920B98F" w14:textId="77777777" w:rsidR="00EB16EF" w:rsidRPr="00287398" w:rsidRDefault="00EB16EF" w:rsidP="00E87FE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077B74ED" w14:textId="77777777" w:rsidR="00EB16EF" w:rsidRPr="00287398" w:rsidRDefault="00EB16EF" w:rsidP="00E87F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Обработка текстовой информации</w:t>
            </w:r>
          </w:p>
        </w:tc>
      </w:tr>
      <w:tr w:rsidR="00EB16EF" w:rsidRPr="00287398" w14:paraId="21A21FDF" w14:textId="77777777" w:rsidTr="00E87FEF">
        <w:tc>
          <w:tcPr>
            <w:tcW w:w="1305" w:type="dxa"/>
            <w:vMerge/>
          </w:tcPr>
          <w:p w14:paraId="32BF3AF5" w14:textId="77777777" w:rsidR="00EB16EF" w:rsidRPr="00287398" w:rsidRDefault="00EB16EF" w:rsidP="00E87FEF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6D459641" w14:textId="77777777" w:rsidR="00EB16EF" w:rsidRPr="00287398" w:rsidRDefault="00EB16EF" w:rsidP="00E87FEF">
            <w:pPr>
              <w:pStyle w:val="a8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287398">
              <w:rPr>
                <w:rFonts w:eastAsia="Calibri"/>
                <w:color w:val="000000" w:themeColor="text1"/>
                <w:lang w:eastAsia="en-US"/>
              </w:rPr>
              <w:t>Мультимедиа</w:t>
            </w:r>
          </w:p>
        </w:tc>
      </w:tr>
      <w:tr w:rsidR="00EB16EF" w:rsidRPr="00287398" w14:paraId="64B2A6D4" w14:textId="77777777" w:rsidTr="00E87FEF">
        <w:tc>
          <w:tcPr>
            <w:tcW w:w="1305" w:type="dxa"/>
            <w:vMerge w:val="restart"/>
          </w:tcPr>
          <w:p w14:paraId="63AD62FC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14:paraId="0DBB4780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Математические основы информатики</w:t>
            </w:r>
          </w:p>
        </w:tc>
      </w:tr>
      <w:tr w:rsidR="00EB16EF" w:rsidRPr="00287398" w14:paraId="206A3BDC" w14:textId="77777777" w:rsidTr="00E87FEF">
        <w:tc>
          <w:tcPr>
            <w:tcW w:w="1305" w:type="dxa"/>
            <w:vMerge/>
          </w:tcPr>
          <w:p w14:paraId="34B70F19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6DCB0420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Основы алгоритмизации</w:t>
            </w:r>
          </w:p>
        </w:tc>
      </w:tr>
      <w:tr w:rsidR="00EB16EF" w:rsidRPr="00287398" w14:paraId="339A53C7" w14:textId="77777777" w:rsidTr="00E87FEF">
        <w:tc>
          <w:tcPr>
            <w:tcW w:w="1305" w:type="dxa"/>
            <w:vMerge/>
          </w:tcPr>
          <w:p w14:paraId="268720B2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8FE01DD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Начала программирования</w:t>
            </w:r>
          </w:p>
        </w:tc>
      </w:tr>
      <w:tr w:rsidR="00EB16EF" w:rsidRPr="00287398" w14:paraId="58B44193" w14:textId="77777777" w:rsidTr="00E87FEF">
        <w:tc>
          <w:tcPr>
            <w:tcW w:w="1305" w:type="dxa"/>
            <w:vMerge/>
          </w:tcPr>
          <w:p w14:paraId="428CC0A0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CC690F8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</w:tr>
      <w:tr w:rsidR="00EB16EF" w:rsidRPr="00287398" w14:paraId="2D39D598" w14:textId="77777777" w:rsidTr="00E87FEF">
        <w:tc>
          <w:tcPr>
            <w:tcW w:w="1305" w:type="dxa"/>
            <w:vMerge w:val="restart"/>
          </w:tcPr>
          <w:p w14:paraId="1644892F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14:paraId="5E4F8F50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Моделирование и формализация</w:t>
            </w:r>
          </w:p>
        </w:tc>
      </w:tr>
      <w:tr w:rsidR="00EB16EF" w:rsidRPr="00287398" w14:paraId="1DF084BF" w14:textId="77777777" w:rsidTr="00E87FEF">
        <w:tc>
          <w:tcPr>
            <w:tcW w:w="1305" w:type="dxa"/>
            <w:vMerge/>
          </w:tcPr>
          <w:p w14:paraId="1EC3E06B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B852530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Алгоритмизация и программирование</w:t>
            </w:r>
          </w:p>
        </w:tc>
      </w:tr>
      <w:tr w:rsidR="00EB16EF" w:rsidRPr="00287398" w14:paraId="042B87E7" w14:textId="77777777" w:rsidTr="00E87FEF">
        <w:trPr>
          <w:trHeight w:val="304"/>
        </w:trPr>
        <w:tc>
          <w:tcPr>
            <w:tcW w:w="1305" w:type="dxa"/>
            <w:vMerge/>
          </w:tcPr>
          <w:p w14:paraId="2F2152DA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C744944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Обработка числовой информации</w:t>
            </w:r>
          </w:p>
        </w:tc>
      </w:tr>
      <w:tr w:rsidR="00EB16EF" w:rsidRPr="00287398" w14:paraId="7654ACA1" w14:textId="77777777" w:rsidTr="00E87FEF">
        <w:tc>
          <w:tcPr>
            <w:tcW w:w="1305" w:type="dxa"/>
            <w:vMerge/>
          </w:tcPr>
          <w:p w14:paraId="1509665D" w14:textId="77777777" w:rsidR="00EB16EF" w:rsidRPr="00287398" w:rsidRDefault="00EB16EF" w:rsidP="00E87F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4A8AF2A" w14:textId="77777777" w:rsidR="00EB16EF" w:rsidRPr="00287398" w:rsidRDefault="00EB16EF" w:rsidP="00E87FEF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Коммуникационные технологии</w:t>
            </w:r>
          </w:p>
        </w:tc>
      </w:tr>
    </w:tbl>
    <w:p w14:paraId="4F778DC7" w14:textId="77777777" w:rsidR="00EB16EF" w:rsidRPr="00287398" w:rsidRDefault="00EB16EF" w:rsidP="00287398">
      <w:pPr>
        <w:rPr>
          <w:rFonts w:ascii="Times New Roman" w:hAnsi="Times New Roman"/>
          <w:sz w:val="24"/>
          <w:szCs w:val="24"/>
        </w:rPr>
        <w:sectPr w:rsidR="00EB16EF" w:rsidRPr="00287398" w:rsidSect="00FD4D41">
          <w:pgSz w:w="11907" w:h="16839" w:code="9"/>
          <w:pgMar w:top="850" w:right="568" w:bottom="1701" w:left="142" w:header="720" w:footer="720" w:gutter="0"/>
          <w:cols w:space="720"/>
          <w:docGrid w:linePitch="299"/>
        </w:sectPr>
      </w:pPr>
    </w:p>
    <w:p w14:paraId="01DCC79B" w14:textId="77777777" w:rsidR="00CE7A85" w:rsidRPr="00287398" w:rsidRDefault="00CE7A85" w:rsidP="000D18B2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14:paraId="30814D70" w14:textId="77777777" w:rsidR="00825F09" w:rsidRPr="00287398" w:rsidRDefault="00825F09" w:rsidP="00825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F3FDF5" w14:textId="542F6320" w:rsidR="00FD4D41" w:rsidRDefault="00FD4D41" w:rsidP="00FD4D41">
      <w:pPr>
        <w:rPr>
          <w:rFonts w:ascii="Times New Roman" w:hAnsi="Times New Roman"/>
          <w:sz w:val="24"/>
          <w:szCs w:val="24"/>
        </w:rPr>
      </w:pPr>
    </w:p>
    <w:p w14:paraId="38FAAC20" w14:textId="08A72BC4" w:rsidR="00FD4D41" w:rsidRDefault="00FD4D41" w:rsidP="00FD4D41">
      <w:pPr>
        <w:tabs>
          <w:tab w:val="left" w:pos="33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617E5DE" w14:textId="77777777" w:rsidR="00FD4D41" w:rsidRDefault="00FD4D41" w:rsidP="00FD4D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Тематическое планирование, 6 класс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0"/>
        <w:gridCol w:w="12713"/>
        <w:gridCol w:w="802"/>
      </w:tblGrid>
      <w:tr w:rsidR="00FD4D41" w14:paraId="0BC47132" w14:textId="77777777" w:rsidTr="00D244B0">
        <w:trPr>
          <w:trHeight w:val="480"/>
        </w:trPr>
        <w:tc>
          <w:tcPr>
            <w:tcW w:w="3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DDA672A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EB4973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pacing w:val="-5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color w:val="212121"/>
                <w:spacing w:val="-4"/>
                <w:sz w:val="24"/>
                <w:szCs w:val="24"/>
              </w:rPr>
              <w:t xml:space="preserve"> урока</w:t>
            </w:r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119F477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rPr>
                <w:rFonts w:ascii="Times New Roman" w:hAnsi="Times New Roman"/>
                <w:b/>
                <w:color w:val="212121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pacing w:val="-3"/>
                <w:sz w:val="24"/>
                <w:szCs w:val="24"/>
              </w:rPr>
              <w:t>Кол-во часов</w:t>
            </w:r>
          </w:p>
        </w:tc>
      </w:tr>
      <w:tr w:rsidR="00FD4D41" w14:paraId="4026E0EF" w14:textId="77777777" w:rsidTr="00D244B0">
        <w:trPr>
          <w:trHeight w:hRule="exact" w:val="83"/>
        </w:trPr>
        <w:tc>
          <w:tcPr>
            <w:tcW w:w="32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37374D" w14:textId="77777777" w:rsidR="00FD4D41" w:rsidRDefault="00FD4D41" w:rsidP="00D24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5137EE" w14:textId="77777777" w:rsidR="00FD4D41" w:rsidRDefault="00FD4D41" w:rsidP="00D244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DB465A" w14:textId="77777777" w:rsidR="00FD4D41" w:rsidRDefault="00FD4D41" w:rsidP="00D244B0">
            <w:pPr>
              <w:spacing w:after="0" w:line="240" w:lineRule="auto"/>
              <w:rPr>
                <w:rFonts w:ascii="Times New Roman" w:hAnsi="Times New Roman"/>
                <w:b/>
                <w:color w:val="212121"/>
                <w:spacing w:val="-3"/>
                <w:sz w:val="24"/>
                <w:szCs w:val="24"/>
              </w:rPr>
            </w:pPr>
          </w:p>
        </w:tc>
      </w:tr>
      <w:tr w:rsidR="00FD4D41" w14:paraId="0B50E8A6" w14:textId="77777777" w:rsidTr="00D244B0">
        <w:trPr>
          <w:trHeight w:hRule="exact" w:val="336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90136E" w14:textId="77777777" w:rsidR="00FD4D41" w:rsidRDefault="00FD4D41" w:rsidP="00D244B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463E4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и системы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9D0D38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D4D41" w14:paraId="7C358B5A" w14:textId="77777777" w:rsidTr="00D244B0">
        <w:trPr>
          <w:trHeight w:hRule="exact" w:val="675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F9D7A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D34071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изучения курса информатики. Техника безопасности и организация рабочего места. Объекты окружающего мира.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35C04E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01E3C60C" w14:textId="77777777" w:rsidTr="00D244B0">
        <w:trPr>
          <w:trHeight w:hRule="exact" w:val="46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2FEFB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0AED4F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Файлы и папки. Размер файла.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53EB647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04A98293" w14:textId="77777777" w:rsidTr="00D244B0">
        <w:trPr>
          <w:trHeight w:hRule="exact" w:val="42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315E67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F570E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операционной системы.</w:t>
            </w:r>
          </w:p>
          <w:p w14:paraId="48BBA96C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25F7F74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452172F7" w14:textId="77777777" w:rsidTr="00D244B0">
        <w:trPr>
          <w:trHeight w:hRule="exact" w:val="273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02F76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DAE903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Разнообразие отношений объектов и их множеств. Отношения между множествами.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B29FED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111B3D55" w14:textId="77777777" w:rsidTr="00D244B0">
        <w:trPr>
          <w:trHeight w:hRule="exact" w:val="43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443BE2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A11E2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Отношение «входит в состав».</w:t>
            </w:r>
          </w:p>
          <w:p w14:paraId="684D0190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D41D1D1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ED13EFC" w14:textId="77777777" w:rsidTr="00D244B0">
        <w:trPr>
          <w:trHeight w:hRule="exact" w:val="55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0CA9D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DC6D47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Разновидности объекта и их классификация.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28592445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5D20CA74" w14:textId="77777777" w:rsidTr="00D244B0">
        <w:trPr>
          <w:trHeight w:hRule="exact" w:val="44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6A342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041BE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Классификация компьютерных объектов.</w:t>
            </w:r>
          </w:p>
          <w:p w14:paraId="74C6F3FB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F8ADBD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3F6093A" w14:textId="77777777" w:rsidTr="00D244B0">
        <w:trPr>
          <w:trHeight w:hRule="exact" w:val="65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03ADF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4BC4E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Системы объектов. Состав и структура системы.</w:t>
            </w:r>
          </w:p>
          <w:p w14:paraId="482900A9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Контрольная работа №1 «Объекты и системы»</w:t>
            </w:r>
          </w:p>
          <w:p w14:paraId="680B24D7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E9136F5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0C321CE" w14:textId="77777777" w:rsidTr="00D244B0">
        <w:trPr>
          <w:trHeight w:hRule="exact" w:val="41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CE71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C9275C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Информационные модели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2F7A008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D4D41" w14:paraId="65687D7D" w14:textId="77777777" w:rsidTr="00D244B0">
        <w:trPr>
          <w:trHeight w:hRule="exact" w:val="42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F4BFF1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4DCE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и окружающая среда. Система как черный ящик.</w:t>
            </w:r>
          </w:p>
          <w:p w14:paraId="28D995BA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E51DBC2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BD6030F" w14:textId="77777777" w:rsidTr="00D244B0">
        <w:trPr>
          <w:trHeight w:hRule="exact" w:val="426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A30058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12B4D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Персональный компьютер как система.</w:t>
            </w:r>
          </w:p>
          <w:p w14:paraId="40F70236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F1CB844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47943115" w14:textId="77777777" w:rsidTr="00D244B0">
        <w:trPr>
          <w:trHeight w:hRule="exact" w:val="432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40480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88F90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Способы познания окружающего мира.</w:t>
            </w:r>
          </w:p>
          <w:p w14:paraId="5E483850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3A54D53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1FEEB62" w14:textId="77777777" w:rsidTr="00D244B0">
        <w:trPr>
          <w:trHeight w:hRule="exact" w:val="425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2BDAD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7D06F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Понятие как форма мышления. как образуются понятия.</w:t>
            </w:r>
          </w:p>
          <w:p w14:paraId="1B841A1A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5EA20F3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324AD6E8" w14:textId="77777777" w:rsidTr="00D244B0">
        <w:trPr>
          <w:trHeight w:hRule="exact" w:val="416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98F80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FEDE7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Определение понятия. </w:t>
            </w:r>
          </w:p>
          <w:p w14:paraId="5F0663B9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32CA1E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222D6E2E" w14:textId="77777777" w:rsidTr="00D244B0">
        <w:trPr>
          <w:trHeight w:hRule="exact" w:val="44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23558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4EE50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Информационное моделирование как метод познания.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6875DF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C69A0EC" w14:textId="77777777" w:rsidTr="00D244B0">
        <w:trPr>
          <w:trHeight w:hRule="exact" w:val="70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E8A83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90C3C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Знаковые информационные модели. Словесные (научные, художественные) описания.</w:t>
            </w:r>
          </w:p>
          <w:p w14:paraId="57A7289F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2CE38E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7A9252C" w14:textId="77777777" w:rsidTr="00D244B0">
        <w:trPr>
          <w:trHeight w:hRule="exact" w:val="416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4F87F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0609B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Математические модели. Многоуровневые списки.</w:t>
            </w:r>
          </w:p>
          <w:p w14:paraId="3626EB9B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E29763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0C7EED5E" w14:textId="77777777" w:rsidTr="00D244B0">
        <w:trPr>
          <w:trHeight w:hRule="exact" w:val="72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03F93A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D03A8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Табличные информационные модели. Правила оформления таблиц.</w:t>
            </w:r>
          </w:p>
          <w:p w14:paraId="750218D9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C802E5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474E1DE8" w14:textId="77777777" w:rsidTr="00D244B0">
        <w:trPr>
          <w:trHeight w:hRule="exact" w:val="702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64EB5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56CC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Решение логических задач с помощью нескольких таблиц. Вычислительные таблицы.</w:t>
            </w:r>
          </w:p>
          <w:p w14:paraId="29A297F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DACBFF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295EBE7" w14:textId="77777777" w:rsidTr="00D244B0">
        <w:trPr>
          <w:trHeight w:hRule="exact" w:val="39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E34AF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97EA86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Компьютерная графика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40D056D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4D41" w14:paraId="477F6A38" w14:textId="77777777" w:rsidTr="00D244B0">
        <w:trPr>
          <w:trHeight w:hRule="exact" w:val="59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87FDC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03EC6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Графики и диаграммы. Наглядное представление процессов изменения величин и их соотношений.</w:t>
            </w:r>
          </w:p>
          <w:p w14:paraId="5814E64E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4D416E7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1445D121" w14:textId="77777777" w:rsidTr="00D244B0">
        <w:trPr>
          <w:trHeight w:hRule="exact" w:val="703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1AB91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3A890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Создание информационных моделей-диаграмм. Выполнение мини-проекта «Диаграммы вокруг нас»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AA7D93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4E3C51F4" w14:textId="77777777" w:rsidTr="00D244B0">
        <w:trPr>
          <w:trHeight w:hRule="exact" w:val="43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749C0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3A05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Многообразие схем и сферы их применения.</w:t>
            </w:r>
          </w:p>
          <w:p w14:paraId="3B7B5950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61E29F5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037720C4" w14:textId="77777777" w:rsidTr="00D244B0">
        <w:trPr>
          <w:trHeight w:hRule="exact" w:val="559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0CF1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569D7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Алгоритмика</w:t>
            </w:r>
          </w:p>
          <w:p w14:paraId="2EAA37D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  <w:p w14:paraId="532D320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7E55193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D4D41" w14:paraId="71F04831" w14:textId="77777777" w:rsidTr="00D244B0">
        <w:trPr>
          <w:trHeight w:hRule="exact" w:val="807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C30A0B3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91ADEC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Информационные модели на графах. Использование графов при решении задач </w:t>
            </w:r>
          </w:p>
          <w:p w14:paraId="2FCA07BC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b/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4977855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7A673E77" w14:textId="77777777" w:rsidTr="00D244B0">
        <w:trPr>
          <w:trHeight w:hRule="exact" w:val="690"/>
        </w:trPr>
        <w:tc>
          <w:tcPr>
            <w:tcW w:w="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0E6E9F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B6961E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Контрольная работа №2 «Информационное моделирование»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A9B3E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D41" w14:paraId="736288E1" w14:textId="77777777" w:rsidTr="00D244B0">
        <w:trPr>
          <w:trHeight w:hRule="exact" w:val="71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D4591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6B6702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Что такое алгоритм.</w:t>
            </w:r>
          </w:p>
          <w:p w14:paraId="195B776B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Работа в среде виртуальной лаборатории «Переправы»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501067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0CC6F57" w14:textId="77777777" w:rsidTr="00D244B0">
        <w:trPr>
          <w:trHeight w:hRule="exact" w:val="70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2A04A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01E160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Исполнители вокруг нас.</w:t>
            </w:r>
          </w:p>
          <w:p w14:paraId="242FDDC5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Работа в среде Кузнечик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B5B8364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C982E19" w14:textId="77777777" w:rsidTr="00D244B0">
        <w:trPr>
          <w:trHeight w:hRule="exact" w:val="71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D8388B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FE0178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Формы записи алгоритмов.</w:t>
            </w:r>
          </w:p>
          <w:p w14:paraId="4D8B0B52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Работа в среде исполнителя Водолей.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A3E218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220D980F" w14:textId="77777777" w:rsidTr="00D244B0">
        <w:trPr>
          <w:trHeight w:hRule="exact" w:val="422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2D65ED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BFDDA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Линейные алгоритмы.</w:t>
            </w:r>
          </w:p>
          <w:p w14:paraId="36367C59" w14:textId="77777777" w:rsidR="00FD4D41" w:rsidRDefault="00FD4D41" w:rsidP="00D244B0">
            <w:pPr>
              <w:widowControl w:val="0"/>
              <w:spacing w:after="0" w:line="240" w:lineRule="auto"/>
              <w:ind w:right="31"/>
              <w:rPr>
                <w:rFonts w:ascii="Times New Roman" w:hAnsi="Times New Roman"/>
                <w:i/>
                <w:snapToGrid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34D283D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6B1AD33C" w14:textId="77777777" w:rsidTr="00D244B0">
        <w:trPr>
          <w:trHeight w:hRule="exact" w:val="42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8F4080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A7286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Алгоритмы с ветвлениями.</w:t>
            </w:r>
          </w:p>
          <w:p w14:paraId="1DF85A9E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BB9345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261DCF0E" w14:textId="77777777" w:rsidTr="00D244B0">
        <w:trPr>
          <w:trHeight w:hRule="exact" w:val="42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26A3DF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9A49E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Алгоритмы с повторениями.</w:t>
            </w:r>
          </w:p>
          <w:p w14:paraId="57DCE596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060A16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3E239778" w14:textId="77777777" w:rsidTr="00D244B0">
        <w:trPr>
          <w:trHeight w:hRule="exact" w:val="872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9D1A9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12BA4D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Чертежник. Пример алгоритма управления Чертежником.</w:t>
            </w:r>
          </w:p>
          <w:p w14:paraId="1781D778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среде исполнителя Чертежник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B33D29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D4D41" w14:paraId="3734C98B" w14:textId="77777777" w:rsidTr="00D244B0">
        <w:trPr>
          <w:trHeight w:hRule="exact" w:val="588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76A68A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DFF511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вспомогательных алгоритмов. </w:t>
            </w:r>
          </w:p>
          <w:p w14:paraId="6AC96D9B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среде исполнителя Чертежник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C7ECAB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D4D41" w14:paraId="2B68BCA9" w14:textId="77777777" w:rsidTr="00D244B0">
        <w:trPr>
          <w:trHeight w:hRule="exact" w:val="73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24B042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AE138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Алгоритмы с повторениями для исполнителя Чертежник.</w:t>
            </w:r>
          </w:p>
          <w:p w14:paraId="13EEE3F5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в среде исполнителя Чертежник.</w:t>
            </w:r>
          </w:p>
          <w:p w14:paraId="4EABF3D6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5B63DA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D4D41" w14:paraId="7592E319" w14:textId="77777777" w:rsidTr="00D244B0">
        <w:trPr>
          <w:trHeight w:hRule="exact" w:val="39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A7CAE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2DFE85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Создание мультимедийных объектов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28A0FF4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D4D41" w14:paraId="0ED53E11" w14:textId="77777777" w:rsidTr="00D244B0">
        <w:trPr>
          <w:trHeight w:hRule="exact" w:val="600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1F1FA9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0E4754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изученного по теме «Алгоритмика»</w:t>
            </w:r>
          </w:p>
          <w:p w14:paraId="26D30615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Контрольная работа №3 по теме «Элементы алгоритмизации»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89D1FAF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008BDC8C" w14:textId="77777777" w:rsidTr="00D244B0">
        <w:trPr>
          <w:trHeight w:hRule="exact" w:val="69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BABC36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D339A3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информации.</w:t>
            </w:r>
          </w:p>
          <w:p w14:paraId="4D56E9C5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мини-проект «Создаем слайд-шоу»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A531651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4D41" w14:paraId="33551C0A" w14:textId="77777777" w:rsidTr="00D244B0">
        <w:trPr>
          <w:trHeight w:hRule="exact" w:val="434"/>
        </w:trPr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98A667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347218" w14:textId="77777777" w:rsidR="00FD4D41" w:rsidRDefault="00FD4D41" w:rsidP="00D244B0">
            <w:pPr>
              <w:spacing w:after="0" w:line="240" w:lineRule="auto"/>
              <w:ind w:right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609DC4C" w14:textId="77777777" w:rsidR="00FD4D41" w:rsidRDefault="00FD4D41" w:rsidP="00D244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3216999" w14:textId="77777777" w:rsidR="00FD4D41" w:rsidRDefault="00FD4D41" w:rsidP="00FD4D41">
      <w:pPr>
        <w:spacing w:after="0"/>
        <w:rPr>
          <w:rFonts w:ascii="Times New Roman" w:hAnsi="Times New Roman"/>
          <w:sz w:val="24"/>
          <w:szCs w:val="24"/>
        </w:rPr>
        <w:sectPr w:rsidR="00FD4D41" w:rsidSect="00FD4D41">
          <w:headerReference w:type="default" r:id="rId8"/>
          <w:pgSz w:w="16838" w:h="11906" w:orient="landscape"/>
          <w:pgMar w:top="702" w:right="709" w:bottom="567" w:left="567" w:header="284" w:footer="709" w:gutter="0"/>
          <w:cols w:space="720"/>
        </w:sectPr>
      </w:pPr>
    </w:p>
    <w:p w14:paraId="4739E2B4" w14:textId="77777777" w:rsidR="00722F70" w:rsidRPr="00287398" w:rsidRDefault="00722F70" w:rsidP="00E32BF5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2BAE37E" w14:textId="77777777" w:rsidR="00722F70" w:rsidRPr="00287398" w:rsidRDefault="00722F70" w:rsidP="00E32BF5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6B612EB" w14:textId="77777777" w:rsidR="00722F70" w:rsidRPr="00287398" w:rsidRDefault="00722F70" w:rsidP="00E32BF5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C741C96" w14:textId="77777777" w:rsidR="00722F70" w:rsidRPr="00287398" w:rsidRDefault="00722F70" w:rsidP="00722F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D6AA81" w14:textId="6A1A2812" w:rsidR="009027B8" w:rsidRDefault="006B44FE" w:rsidP="006B44F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Тематическое планирование</w:t>
      </w:r>
      <w:r w:rsidR="00592591">
        <w:rPr>
          <w:rFonts w:ascii="Times New Roman" w:hAnsi="Times New Roman"/>
          <w:color w:val="000000" w:themeColor="text1"/>
          <w:sz w:val="24"/>
          <w:szCs w:val="24"/>
        </w:rPr>
        <w:t>, 7 класс</w:t>
      </w:r>
    </w:p>
    <w:tbl>
      <w:tblPr>
        <w:tblStyle w:val="af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2479"/>
        <w:gridCol w:w="851"/>
      </w:tblGrid>
      <w:tr w:rsidR="006B44FE" w:rsidRPr="00287398" w14:paraId="2A93A7C5" w14:textId="77777777" w:rsidTr="00A40E13">
        <w:tc>
          <w:tcPr>
            <w:tcW w:w="988" w:type="dxa"/>
          </w:tcPr>
          <w:p w14:paraId="4E3A758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урока </w:t>
            </w:r>
          </w:p>
          <w:p w14:paraId="33BC68E2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E10649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</w:tcPr>
          <w:p w14:paraId="35EFE16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6B44FE" w:rsidRPr="00287398" w14:paraId="5CFA1C49" w14:textId="77777777" w:rsidTr="00A40E13">
        <w:tc>
          <w:tcPr>
            <w:tcW w:w="988" w:type="dxa"/>
          </w:tcPr>
          <w:p w14:paraId="7D97FE43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4B025E6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Информация и информационные процессы</w:t>
            </w:r>
          </w:p>
        </w:tc>
        <w:tc>
          <w:tcPr>
            <w:tcW w:w="851" w:type="dxa"/>
          </w:tcPr>
          <w:p w14:paraId="34EC7E3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6B44FE" w:rsidRPr="00287398" w14:paraId="6C9EE143" w14:textId="77777777" w:rsidTr="00A40E13">
        <w:tc>
          <w:tcPr>
            <w:tcW w:w="988" w:type="dxa"/>
          </w:tcPr>
          <w:p w14:paraId="021BF4CA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058A9BD0" w14:textId="77777777" w:rsidR="006B44FE" w:rsidRPr="00287398" w:rsidRDefault="006B44FE" w:rsidP="00D244B0">
            <w:pPr>
              <w:pStyle w:val="Default"/>
              <w:jc w:val="both"/>
              <w:rPr>
                <w:rFonts w:cs="Times New Roman"/>
                <w:color w:val="000000" w:themeColor="text1"/>
              </w:rPr>
            </w:pPr>
            <w:r w:rsidRPr="00287398">
              <w:rPr>
                <w:rFonts w:cs="Times New Roman"/>
                <w:color w:val="000000" w:themeColor="text1"/>
              </w:rPr>
              <w:t xml:space="preserve">Информация – одно из основных обобщающих понятий современной науки. </w:t>
            </w:r>
          </w:p>
          <w:p w14:paraId="3188376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 Техника безопасности и правила работы на компьютере, организация рабочего места.</w:t>
            </w:r>
          </w:p>
        </w:tc>
        <w:tc>
          <w:tcPr>
            <w:tcW w:w="851" w:type="dxa"/>
          </w:tcPr>
          <w:p w14:paraId="51C26E22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1C61E6A6" w14:textId="77777777" w:rsidTr="00A40E13">
        <w:tc>
          <w:tcPr>
            <w:tcW w:w="988" w:type="dxa"/>
          </w:tcPr>
          <w:p w14:paraId="2634ADB2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4DF83DE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Примеры данных: тексты, числа. Дискретность данных. Анализ данных. Возможность описания непрерывных объектов и процессов с помощью дискретных данных. </w:t>
            </w:r>
          </w:p>
        </w:tc>
        <w:tc>
          <w:tcPr>
            <w:tcW w:w="851" w:type="dxa"/>
          </w:tcPr>
          <w:p w14:paraId="476CE379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1C629DE" w14:textId="77777777" w:rsidTr="00A40E13">
        <w:tc>
          <w:tcPr>
            <w:tcW w:w="988" w:type="dxa"/>
          </w:tcPr>
          <w:p w14:paraId="72DA346F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81A872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Информационные процессы – процессы, связанные с хранением, преобразованием и передачей данных.</w:t>
            </w:r>
          </w:p>
        </w:tc>
        <w:tc>
          <w:tcPr>
            <w:tcW w:w="851" w:type="dxa"/>
          </w:tcPr>
          <w:p w14:paraId="6CBEB9C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11DE5446" w14:textId="77777777" w:rsidTr="00A40E13">
        <w:tc>
          <w:tcPr>
            <w:tcW w:w="988" w:type="dxa"/>
          </w:tcPr>
          <w:p w14:paraId="6A4105F5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B8E7FD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Всемирная паутина как информационное хранилище. Правовые и этические аспекты информационной деятельности во Всемирной паутине.</w:t>
            </w:r>
          </w:p>
        </w:tc>
        <w:tc>
          <w:tcPr>
            <w:tcW w:w="851" w:type="dxa"/>
          </w:tcPr>
          <w:p w14:paraId="04CA396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1368CA9A" w14:textId="77777777" w:rsidTr="00A40E13">
        <w:tc>
          <w:tcPr>
            <w:tcW w:w="988" w:type="dxa"/>
          </w:tcPr>
          <w:p w14:paraId="1953CD1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EF0702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  Разнообразие языков и алфавитов. Естественные и формальные языки. Алфавит текстов на русском языке.</w:t>
            </w:r>
          </w:p>
        </w:tc>
        <w:tc>
          <w:tcPr>
            <w:tcW w:w="851" w:type="dxa"/>
          </w:tcPr>
          <w:p w14:paraId="290C79B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5C5CBB34" w14:textId="77777777" w:rsidTr="00A40E13">
        <w:tc>
          <w:tcPr>
            <w:tcW w:w="988" w:type="dxa"/>
          </w:tcPr>
          <w:p w14:paraId="36313B08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19B26784" w14:textId="77777777" w:rsidR="006B44FE" w:rsidRPr="00287398" w:rsidRDefault="006B44FE" w:rsidP="00D244B0">
            <w:pPr>
              <w:pStyle w:val="Default"/>
              <w:jc w:val="both"/>
              <w:rPr>
                <w:rFonts w:cs="Times New Roman"/>
                <w:color w:val="000000" w:themeColor="text1"/>
              </w:rPr>
            </w:pPr>
            <w:r w:rsidRPr="00287398">
              <w:rPr>
                <w:rFonts w:cs="Times New Roman"/>
                <w:color w:val="000000" w:themeColor="text1"/>
              </w:rPr>
              <w:t xml:space="preserve">Кодирование символов одного алфавита с помощью кодовых слов в другом алфавите; кодовая таблица, декодирование. </w:t>
            </w:r>
          </w:p>
          <w:p w14:paraId="6C3A02F9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Двоичный алфавит. Представление данных в компьютере как текстов в двоичном алфавите.  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</w:tc>
        <w:tc>
          <w:tcPr>
            <w:tcW w:w="851" w:type="dxa"/>
          </w:tcPr>
          <w:p w14:paraId="08910A5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1C9C4CE4" w14:textId="77777777" w:rsidTr="00A40E13">
        <w:tc>
          <w:tcPr>
            <w:tcW w:w="988" w:type="dxa"/>
          </w:tcPr>
          <w:p w14:paraId="6C86A509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047640B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Единицы измерения длины двоичных текстов: бит, байт, Килобайт и т.д. Количество информации, содержащееся в сообщении.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Подход А.Н. Колмогорова к определению количества информации.</w:t>
            </w:r>
          </w:p>
        </w:tc>
        <w:tc>
          <w:tcPr>
            <w:tcW w:w="851" w:type="dxa"/>
          </w:tcPr>
          <w:p w14:paraId="479E268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2B052163" w14:textId="77777777" w:rsidTr="00A40E13">
        <w:tc>
          <w:tcPr>
            <w:tcW w:w="988" w:type="dxa"/>
          </w:tcPr>
          <w:p w14:paraId="333E907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0239ADBB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851" w:type="dxa"/>
          </w:tcPr>
          <w:p w14:paraId="79CA99C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EF599B6" w14:textId="77777777" w:rsidTr="00A40E13">
        <w:tc>
          <w:tcPr>
            <w:tcW w:w="988" w:type="dxa"/>
          </w:tcPr>
          <w:p w14:paraId="7EDEA17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DE62009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Зависимость количества кодовых комбинаций от разрядности кода.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Код ASCII. 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Кодировки кириллицы. Примеры кодирования букв национальных алфавитов. Представление о стандарте Unicode</w:t>
            </w:r>
            <w:r w:rsidRPr="0028739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 Таблицы кодировки с алфавитом, отличным от двоичного. Искажение информации при передаче. Коды, исправляющие ошибки. Возможность однозначного декодирования для кодов с различной длиной кодовых слов.</w:t>
            </w:r>
          </w:p>
        </w:tc>
        <w:tc>
          <w:tcPr>
            <w:tcW w:w="851" w:type="dxa"/>
          </w:tcPr>
          <w:p w14:paraId="4067DB33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53C71120" w14:textId="77777777" w:rsidTr="00A40E13">
        <w:tc>
          <w:tcPr>
            <w:tcW w:w="988" w:type="dxa"/>
          </w:tcPr>
          <w:p w14:paraId="3F16C6DD" w14:textId="77777777" w:rsidR="006B44FE" w:rsidRPr="00287398" w:rsidRDefault="006B44FE" w:rsidP="00D24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7D7EDC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851" w:type="dxa"/>
          </w:tcPr>
          <w:p w14:paraId="61C95E1B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6B44FE" w:rsidRPr="00287398" w14:paraId="6E9537B0" w14:textId="77777777" w:rsidTr="00A40E13">
        <w:tc>
          <w:tcPr>
            <w:tcW w:w="988" w:type="dxa"/>
          </w:tcPr>
          <w:p w14:paraId="16E8D444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D23EDC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Архитектура компьютера: процессор, оперативная память, внешняя энергонезависимая память, устройства ввода-вывода; их количественные характеристики.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      </w:r>
          </w:p>
        </w:tc>
        <w:tc>
          <w:tcPr>
            <w:tcW w:w="851" w:type="dxa"/>
          </w:tcPr>
          <w:p w14:paraId="666694A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65C932F" w14:textId="77777777" w:rsidTr="00A40E13">
        <w:tc>
          <w:tcPr>
            <w:tcW w:w="988" w:type="dxa"/>
          </w:tcPr>
          <w:p w14:paraId="6D865751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5D0AC5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Программное обеспечение компьютера. </w:t>
            </w:r>
          </w:p>
        </w:tc>
        <w:tc>
          <w:tcPr>
            <w:tcW w:w="851" w:type="dxa"/>
          </w:tcPr>
          <w:p w14:paraId="417097C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213D8248" w14:textId="77777777" w:rsidTr="00A40E13">
        <w:tc>
          <w:tcPr>
            <w:tcW w:w="988" w:type="dxa"/>
          </w:tcPr>
          <w:p w14:paraId="58876E87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EA82601" w14:textId="77777777" w:rsidR="006B44FE" w:rsidRPr="00287398" w:rsidRDefault="006B44FE" w:rsidP="00D244B0">
            <w:pPr>
              <w:pStyle w:val="Default"/>
              <w:jc w:val="both"/>
              <w:rPr>
                <w:rFonts w:cs="Times New Roman"/>
                <w:i/>
                <w:iCs/>
                <w:color w:val="000000" w:themeColor="text1"/>
              </w:rPr>
            </w:pPr>
            <w:r w:rsidRPr="00287398">
              <w:rPr>
                <w:rFonts w:cs="Times New Roman"/>
                <w:color w:val="000000" w:themeColor="text1"/>
              </w:rP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287398">
              <w:rPr>
                <w:rFonts w:eastAsia="Times New Roman" w:cs="Times New Roman"/>
                <w:i/>
                <w:color w:val="000000" w:themeColor="text1"/>
              </w:rPr>
              <w:t xml:space="preserve">Носители информации в живой природе. </w:t>
            </w:r>
            <w:r w:rsidRPr="00287398">
              <w:rPr>
                <w:rFonts w:cs="Times New Roman"/>
                <w:color w:val="000000" w:themeColor="text1"/>
              </w:rPr>
              <w:t xml:space="preserve">История и тенденции развития компьютеров, улучшение характеристик компьютеров. Суперкомпьютеры. </w:t>
            </w:r>
            <w:r w:rsidRPr="00287398">
              <w:rPr>
                <w:rFonts w:cs="Times New Roman"/>
                <w:i/>
                <w:iCs/>
                <w:color w:val="000000" w:themeColor="text1"/>
              </w:rPr>
              <w:t xml:space="preserve"> </w:t>
            </w:r>
          </w:p>
          <w:p w14:paraId="73C6E2F4" w14:textId="77777777" w:rsidR="006B44FE" w:rsidRPr="00287398" w:rsidRDefault="006B44FE" w:rsidP="00D244B0">
            <w:pPr>
              <w:pStyle w:val="Default"/>
              <w:jc w:val="both"/>
              <w:rPr>
                <w:rFonts w:cs="Times New Roman"/>
                <w:i/>
                <w:color w:val="000000" w:themeColor="text1"/>
              </w:rPr>
            </w:pPr>
            <w:r w:rsidRPr="00287398">
              <w:rPr>
                <w:rFonts w:cs="Times New Roman"/>
                <w:i/>
                <w:color w:val="000000" w:themeColor="text1"/>
              </w:rPr>
              <w:t>Физические ограничения на значения характеристик компьютеров.</w:t>
            </w:r>
          </w:p>
          <w:p w14:paraId="2FFDAEB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Параллельные вычисления.</w:t>
            </w:r>
          </w:p>
        </w:tc>
        <w:tc>
          <w:tcPr>
            <w:tcW w:w="851" w:type="dxa"/>
          </w:tcPr>
          <w:p w14:paraId="32256B7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0EFAEF60" w14:textId="77777777" w:rsidTr="00A40E13">
        <w:tc>
          <w:tcPr>
            <w:tcW w:w="988" w:type="dxa"/>
          </w:tcPr>
          <w:p w14:paraId="4FBBB948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FBFD0A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 </w:t>
            </w:r>
          </w:p>
        </w:tc>
        <w:tc>
          <w:tcPr>
            <w:tcW w:w="851" w:type="dxa"/>
          </w:tcPr>
          <w:p w14:paraId="2CB56EA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0409FC1B" w14:textId="77777777" w:rsidTr="00A40E13">
        <w:tc>
          <w:tcPr>
            <w:tcW w:w="988" w:type="dxa"/>
          </w:tcPr>
          <w:p w14:paraId="4BBDF3C4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13D816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 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Поиск в файловой системе. 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Архивирование и разархивирование. Файловый менеджер.</w:t>
            </w:r>
          </w:p>
        </w:tc>
        <w:tc>
          <w:tcPr>
            <w:tcW w:w="851" w:type="dxa"/>
          </w:tcPr>
          <w:p w14:paraId="3F99B55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0A316829" w14:textId="77777777" w:rsidTr="00A40E13">
        <w:tc>
          <w:tcPr>
            <w:tcW w:w="988" w:type="dxa"/>
          </w:tcPr>
          <w:p w14:paraId="0E193BED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91CBBB3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работа №2 по теме «Компьютер как универсальное устройство для работы с информацией»</w:t>
            </w:r>
          </w:p>
        </w:tc>
        <w:tc>
          <w:tcPr>
            <w:tcW w:w="851" w:type="dxa"/>
          </w:tcPr>
          <w:p w14:paraId="5E59C29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0FC945C" w14:textId="77777777" w:rsidTr="00A40E13">
        <w:tc>
          <w:tcPr>
            <w:tcW w:w="988" w:type="dxa"/>
          </w:tcPr>
          <w:p w14:paraId="2475B0C8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20BB1D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</w:t>
            </w:r>
          </w:p>
        </w:tc>
        <w:tc>
          <w:tcPr>
            <w:tcW w:w="851" w:type="dxa"/>
          </w:tcPr>
          <w:p w14:paraId="25B33085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D9FB74B" w14:textId="77777777" w:rsidTr="00A40E13">
        <w:tc>
          <w:tcPr>
            <w:tcW w:w="988" w:type="dxa"/>
          </w:tcPr>
          <w:p w14:paraId="34D45DE5" w14:textId="77777777" w:rsidR="006B44FE" w:rsidRPr="00287398" w:rsidRDefault="006B44FE" w:rsidP="00D24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222F72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Обработка графической информации</w:t>
            </w:r>
          </w:p>
        </w:tc>
        <w:tc>
          <w:tcPr>
            <w:tcW w:w="851" w:type="dxa"/>
          </w:tcPr>
          <w:p w14:paraId="22716326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6B44FE" w:rsidRPr="00287398" w14:paraId="5955A9F8" w14:textId="77777777" w:rsidTr="00A40E13">
        <w:tc>
          <w:tcPr>
            <w:tcW w:w="988" w:type="dxa"/>
          </w:tcPr>
          <w:p w14:paraId="0347A93E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F345FB3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</w:t>
            </w:r>
            <w:r w:rsidRPr="002873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Модели RGB и CMYK.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Модели HSB и CMY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Глубина кодирования. </w:t>
            </w:r>
          </w:p>
        </w:tc>
        <w:tc>
          <w:tcPr>
            <w:tcW w:w="851" w:type="dxa"/>
          </w:tcPr>
          <w:p w14:paraId="47484E5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78237A1" w14:textId="77777777" w:rsidTr="00A40E13">
        <w:tc>
          <w:tcPr>
            <w:tcW w:w="988" w:type="dxa"/>
          </w:tcPr>
          <w:p w14:paraId="46667CDD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4D1081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растровой и векторной графикой. Знакомство с графическими редакторами.</w:t>
            </w:r>
          </w:p>
        </w:tc>
        <w:tc>
          <w:tcPr>
            <w:tcW w:w="851" w:type="dxa"/>
          </w:tcPr>
          <w:p w14:paraId="42306A7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3CF622E7" w14:textId="77777777" w:rsidTr="00A40E13">
        <w:tc>
          <w:tcPr>
            <w:tcW w:w="988" w:type="dxa"/>
          </w:tcPr>
          <w:p w14:paraId="599D10D3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99B59D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Знакомство с обработкой фотографий. Геометрические и стилевые преобразования.</w:t>
            </w:r>
          </w:p>
        </w:tc>
        <w:tc>
          <w:tcPr>
            <w:tcW w:w="851" w:type="dxa"/>
          </w:tcPr>
          <w:p w14:paraId="57D3BD7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615B2988" w14:textId="77777777" w:rsidTr="00A40E13">
        <w:tc>
          <w:tcPr>
            <w:tcW w:w="988" w:type="dxa"/>
          </w:tcPr>
          <w:p w14:paraId="49A5DE1F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B471BCE" w14:textId="77777777" w:rsidR="006B44FE" w:rsidRPr="00287398" w:rsidRDefault="006B44FE" w:rsidP="00D244B0">
            <w:pPr>
              <w:pStyle w:val="af1"/>
              <w:spacing w:after="0" w:line="240" w:lineRule="auto"/>
              <w:ind w:left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cs="Times New Roman"/>
                <w:color w:val="000000" w:themeColor="text1"/>
                <w:sz w:val="24"/>
                <w:szCs w:val="24"/>
              </w:rPr>
              <w:t xml:space="preserve">Ввод изображений с использованием различных цифровых устройств (цифровых фотоаппаратов и микроскопов, видеокамер, сканеров и т. д.). </w:t>
            </w:r>
          </w:p>
          <w:p w14:paraId="7202B82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Тестирование по теме «Графическая информация»</w:t>
            </w:r>
          </w:p>
        </w:tc>
        <w:tc>
          <w:tcPr>
            <w:tcW w:w="851" w:type="dxa"/>
          </w:tcPr>
          <w:p w14:paraId="6D5F95F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BB4CA6C" w14:textId="77777777" w:rsidTr="00A40E13">
        <w:tc>
          <w:tcPr>
            <w:tcW w:w="988" w:type="dxa"/>
          </w:tcPr>
          <w:p w14:paraId="0155354E" w14:textId="77777777" w:rsidR="006B44FE" w:rsidRPr="00287398" w:rsidRDefault="006B44FE" w:rsidP="00D24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CEA9E3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Обработка текстовой информации</w:t>
            </w:r>
          </w:p>
        </w:tc>
        <w:tc>
          <w:tcPr>
            <w:tcW w:w="851" w:type="dxa"/>
          </w:tcPr>
          <w:p w14:paraId="0FC49C9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6B44FE" w:rsidRPr="00287398" w14:paraId="4A015DB3" w14:textId="77777777" w:rsidTr="00A40E13">
        <w:tc>
          <w:tcPr>
            <w:tcW w:w="988" w:type="dxa"/>
          </w:tcPr>
          <w:p w14:paraId="71C66E11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4798466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Текстовые документы и их структурные элементы (страница, абзац, строка, слово, символ). </w:t>
            </w:r>
          </w:p>
        </w:tc>
        <w:tc>
          <w:tcPr>
            <w:tcW w:w="851" w:type="dxa"/>
          </w:tcPr>
          <w:p w14:paraId="24D93192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5D9F3E51" w14:textId="77777777" w:rsidTr="00A40E13">
        <w:tc>
          <w:tcPr>
            <w:tcW w:w="988" w:type="dxa"/>
          </w:tcPr>
          <w:p w14:paraId="31748B99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F1C31D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Текстовый процессор – инструмент создания, редактирования и форматирования текстов. Свойства страницы, абзаца, символа. Стилевое форматирование.</w:t>
            </w:r>
          </w:p>
        </w:tc>
        <w:tc>
          <w:tcPr>
            <w:tcW w:w="851" w:type="dxa"/>
          </w:tcPr>
          <w:p w14:paraId="57AFF27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1CE241F" w14:textId="77777777" w:rsidTr="00A40E13">
        <w:tc>
          <w:tcPr>
            <w:tcW w:w="988" w:type="dxa"/>
          </w:tcPr>
          <w:p w14:paraId="41268669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DFF53F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текстовый документ списков.</w:t>
            </w:r>
          </w:p>
        </w:tc>
        <w:tc>
          <w:tcPr>
            <w:tcW w:w="851" w:type="dxa"/>
          </w:tcPr>
          <w:p w14:paraId="474430A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3B28244C" w14:textId="77777777" w:rsidTr="00A40E13">
        <w:trPr>
          <w:trHeight w:val="587"/>
        </w:trPr>
        <w:tc>
          <w:tcPr>
            <w:tcW w:w="988" w:type="dxa"/>
          </w:tcPr>
          <w:p w14:paraId="0C4CA89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3ED1926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текстовый документ таблиц.</w:t>
            </w:r>
          </w:p>
        </w:tc>
        <w:tc>
          <w:tcPr>
            <w:tcW w:w="851" w:type="dxa"/>
          </w:tcPr>
          <w:p w14:paraId="69EAB4A6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4278720B" w14:textId="77777777" w:rsidTr="00A40E13">
        <w:tc>
          <w:tcPr>
            <w:tcW w:w="988" w:type="dxa"/>
          </w:tcPr>
          <w:p w14:paraId="0E0557D2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7E06CF7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текстовый документ графических объектов.</w:t>
            </w:r>
          </w:p>
        </w:tc>
        <w:tc>
          <w:tcPr>
            <w:tcW w:w="851" w:type="dxa"/>
          </w:tcPr>
          <w:p w14:paraId="66518FD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B41E2D2" w14:textId="77777777" w:rsidTr="00A40E13">
        <w:trPr>
          <w:trHeight w:val="601"/>
        </w:trPr>
        <w:tc>
          <w:tcPr>
            <w:tcW w:w="988" w:type="dxa"/>
          </w:tcPr>
          <w:p w14:paraId="21BBD861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E68C68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Включение в текстовый документ диаграмм, формул, нумерации страниц, колонтитулов, ссылок и др. </w:t>
            </w:r>
          </w:p>
        </w:tc>
        <w:tc>
          <w:tcPr>
            <w:tcW w:w="851" w:type="dxa"/>
          </w:tcPr>
          <w:p w14:paraId="5495C35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56660A8" w14:textId="77777777" w:rsidTr="00A40E13">
        <w:tc>
          <w:tcPr>
            <w:tcW w:w="988" w:type="dxa"/>
          </w:tcPr>
          <w:p w14:paraId="29A786E1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1AEE317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История изменений.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Проверка правописания, словари. </w:t>
            </w:r>
            <w:r w:rsidRPr="0028739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      </w:r>
          </w:p>
        </w:tc>
        <w:tc>
          <w:tcPr>
            <w:tcW w:w="851" w:type="dxa"/>
          </w:tcPr>
          <w:p w14:paraId="3EED7AC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08870D51" w14:textId="77777777" w:rsidTr="00A40E13">
        <w:tc>
          <w:tcPr>
            <w:tcW w:w="988" w:type="dxa"/>
          </w:tcPr>
          <w:p w14:paraId="73971300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05C0DE8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Инструменты ввода текста с использованием сканера, программ распознавания, расшифровки устной речи. Компьютерный перевод.</w:t>
            </w:r>
          </w:p>
        </w:tc>
        <w:tc>
          <w:tcPr>
            <w:tcW w:w="851" w:type="dxa"/>
          </w:tcPr>
          <w:p w14:paraId="532516A3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79984E33" w14:textId="77777777" w:rsidTr="00A40E13">
        <w:tc>
          <w:tcPr>
            <w:tcW w:w="988" w:type="dxa"/>
          </w:tcPr>
          <w:p w14:paraId="401695E5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3D81583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практическая работа  №3 «Текстовая информация и ее обработка»</w:t>
            </w:r>
          </w:p>
        </w:tc>
        <w:tc>
          <w:tcPr>
            <w:tcW w:w="851" w:type="dxa"/>
          </w:tcPr>
          <w:p w14:paraId="26232B80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5F1D6A0E" w14:textId="77777777" w:rsidTr="00A40E13">
        <w:tc>
          <w:tcPr>
            <w:tcW w:w="988" w:type="dxa"/>
          </w:tcPr>
          <w:p w14:paraId="62FCFC87" w14:textId="77777777" w:rsidR="006B44FE" w:rsidRPr="00287398" w:rsidRDefault="006B44FE" w:rsidP="00D24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1E70A694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Мультимедиа</w:t>
            </w:r>
          </w:p>
        </w:tc>
        <w:tc>
          <w:tcPr>
            <w:tcW w:w="851" w:type="dxa"/>
          </w:tcPr>
          <w:p w14:paraId="62B345F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6B44FE" w:rsidRPr="00287398" w14:paraId="1C387078" w14:textId="77777777" w:rsidTr="00A40E13">
        <w:tc>
          <w:tcPr>
            <w:tcW w:w="988" w:type="dxa"/>
          </w:tcPr>
          <w:p w14:paraId="067A81F7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24D8A345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и дискретизация. Кодирование звука</w:t>
            </w:r>
            <w:r w:rsidRPr="002873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Разрядность и частота записи. Количество каналов записи. </w:t>
            </w:r>
          </w:p>
        </w:tc>
        <w:tc>
          <w:tcPr>
            <w:tcW w:w="851" w:type="dxa"/>
          </w:tcPr>
          <w:p w14:paraId="25FC4CEF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6B44FE" w:rsidRPr="00287398" w14:paraId="2974EE0C" w14:textId="77777777" w:rsidTr="00A40E13">
        <w:tc>
          <w:tcPr>
            <w:tcW w:w="988" w:type="dxa"/>
          </w:tcPr>
          <w:p w14:paraId="3C3F764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9AA1F1E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количественных параметров, связанных с представлением и хранением изображений и звуковых файлов. </w:t>
            </w:r>
          </w:p>
        </w:tc>
        <w:tc>
          <w:tcPr>
            <w:tcW w:w="851" w:type="dxa"/>
          </w:tcPr>
          <w:p w14:paraId="3E78B61D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2A0395A8" w14:textId="77777777" w:rsidTr="00A40E13">
        <w:tc>
          <w:tcPr>
            <w:tcW w:w="988" w:type="dxa"/>
          </w:tcPr>
          <w:p w14:paraId="05DD0413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0AF20BD8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компьютерных презентаций. </w:t>
            </w:r>
          </w:p>
        </w:tc>
        <w:tc>
          <w:tcPr>
            <w:tcW w:w="851" w:type="dxa"/>
          </w:tcPr>
          <w:p w14:paraId="02BD2721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2F1B3633" w14:textId="77777777" w:rsidTr="00A40E13">
        <w:tc>
          <w:tcPr>
            <w:tcW w:w="988" w:type="dxa"/>
          </w:tcPr>
          <w:p w14:paraId="669115B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66FBC6F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презентацию аудиовизуальных объектов.</w:t>
            </w:r>
          </w:p>
        </w:tc>
        <w:tc>
          <w:tcPr>
            <w:tcW w:w="851" w:type="dxa"/>
          </w:tcPr>
          <w:p w14:paraId="640D646C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611E29D4" w14:textId="77777777" w:rsidTr="00A40E13">
        <w:tc>
          <w:tcPr>
            <w:tcW w:w="988" w:type="dxa"/>
          </w:tcPr>
          <w:p w14:paraId="41FB14CC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</w:tcPr>
          <w:p w14:paraId="5859C0E2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 по информатике за курс 7 класса</w:t>
            </w:r>
          </w:p>
        </w:tc>
        <w:tc>
          <w:tcPr>
            <w:tcW w:w="851" w:type="dxa"/>
          </w:tcPr>
          <w:p w14:paraId="064971BA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:rsidRPr="00287398" w14:paraId="6B1C804B" w14:textId="77777777" w:rsidTr="00A40E13">
        <w:tc>
          <w:tcPr>
            <w:tcW w:w="988" w:type="dxa"/>
            <w:tcBorders>
              <w:bottom w:val="single" w:sz="4" w:space="0" w:color="auto"/>
            </w:tcBorders>
          </w:tcPr>
          <w:p w14:paraId="5D378BB8" w14:textId="77777777" w:rsidR="006B44FE" w:rsidRPr="00287398" w:rsidRDefault="006B44FE" w:rsidP="00D244B0">
            <w:pPr>
              <w:pStyle w:val="ac"/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  <w:tcBorders>
              <w:bottom w:val="single" w:sz="4" w:space="0" w:color="auto"/>
            </w:tcBorders>
          </w:tcPr>
          <w:p w14:paraId="36F80CA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Проект. Создание и обработка комплексного информационного объекта в виде презентации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0A3157" w14:textId="77777777" w:rsidR="006B44FE" w:rsidRPr="00287398" w:rsidRDefault="006B44FE" w:rsidP="00D24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40E13" w:rsidRPr="00287398" w14:paraId="7CEEE6C0" w14:textId="77777777" w:rsidTr="00A40E13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261E" w14:textId="77777777" w:rsidR="00A40E13" w:rsidRPr="00A40E13" w:rsidRDefault="00A40E13" w:rsidP="00A40E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90C5D" w14:textId="77777777" w:rsidR="00A40E13" w:rsidRPr="00287398" w:rsidRDefault="00A40E13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C1FDB" w14:textId="77777777" w:rsidR="00A40E13" w:rsidRPr="00287398" w:rsidRDefault="00A40E13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0E13" w:rsidRPr="00287398" w14:paraId="5262F9C2" w14:textId="77777777" w:rsidTr="00A40E13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A146F54" w14:textId="77777777" w:rsidR="00A40E13" w:rsidRDefault="00A40E13" w:rsidP="00A40E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C9A11AC" w14:textId="77777777" w:rsidR="00A40E13" w:rsidRPr="00A40E13" w:rsidRDefault="00A40E13" w:rsidP="00A40E13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79" w:type="dxa"/>
            <w:tcBorders>
              <w:top w:val="nil"/>
              <w:left w:val="nil"/>
              <w:bottom w:val="nil"/>
              <w:right w:val="nil"/>
            </w:tcBorders>
          </w:tcPr>
          <w:p w14:paraId="5D97870E" w14:textId="77777777" w:rsidR="00A40E13" w:rsidRDefault="00A40E13" w:rsidP="00A40E13">
            <w:pPr>
              <w:shd w:val="clear" w:color="auto" w:fill="FFFFFF"/>
              <w:autoSpaceDE w:val="0"/>
              <w:autoSpaceDN w:val="0"/>
              <w:adjustRightInd w:val="0"/>
              <w:spacing w:before="322"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Тематическое планирование, 8 класс</w:t>
            </w:r>
          </w:p>
          <w:p w14:paraId="7DA4CAC6" w14:textId="77777777" w:rsidR="00A40E13" w:rsidRPr="00287398" w:rsidRDefault="00A40E13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03FF39" w14:textId="77777777" w:rsidR="00A40E13" w:rsidRPr="00287398" w:rsidRDefault="00A40E13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71A682A" w14:textId="77777777" w:rsidR="006B44FE" w:rsidRPr="006B44FE" w:rsidRDefault="006B44FE" w:rsidP="006B44F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95B8EB1" w14:textId="4A6A13CA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6285F7D5" w14:textId="28DA06BF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F418B5A" w14:textId="13B361E8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63BFCF94" w14:textId="0819BC0B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5E4FAC97" w14:textId="540396D4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8BE349C" w14:textId="0FD59C2B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10D4D825" w14:textId="0200D6D3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753E1B97" w14:textId="281C20E9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5A275F16" w14:textId="24A92D9A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094724C5" w14:textId="7AC9F287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06A1882" w14:textId="38C2B716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0F69957" w14:textId="2959C496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73D77885" w14:textId="27A51151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029614FD" w14:textId="55E4921E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CC664B0" w14:textId="5E59DC2C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8607115" w14:textId="21EE48D0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D6C1E0A" w14:textId="7FEAD6D5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6F40963F" w14:textId="6436D9CF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74ECEA4" w14:textId="1D401E8F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FE106E7" w14:textId="69426422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3086E81" w14:textId="305AAAAA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151FF6C" w14:textId="51ABC5EA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5D47FD1" w14:textId="7FC914C3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602E7D0B" w14:textId="7CFEDB98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583B44D0" w14:textId="4888D8E2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4F531BD" w14:textId="0533C2F3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DCA9655" w14:textId="32D1A5A8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FCCD9AD" w14:textId="2614749B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79CA34D9" w14:textId="2FAD3F26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245C6D99" w14:textId="267727D3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43F8140" w14:textId="62EA3EEA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4F7C8454" w14:textId="7C658D12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5EE1D796" w14:textId="2360CDEE" w:rsid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7B04AF27" w14:textId="30EA6CFF" w:rsidR="006B44FE" w:rsidRPr="006B44FE" w:rsidRDefault="006B44FE" w:rsidP="00E32BF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val="en-US" w:eastAsia="ar-SA"/>
        </w:rPr>
      </w:pPr>
    </w:p>
    <w:p w14:paraId="350A7F3E" w14:textId="77777777" w:rsidR="00722F70" w:rsidRPr="00287398" w:rsidRDefault="00722F70" w:rsidP="00722F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653F75" w14:textId="77777777" w:rsidR="006B44FE" w:rsidRDefault="006B44FE" w:rsidP="006B44F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5"/>
        <w:tblW w:w="14310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831"/>
        <w:gridCol w:w="12487"/>
        <w:gridCol w:w="992"/>
      </w:tblGrid>
      <w:tr w:rsidR="006B44FE" w14:paraId="6F4585E0" w14:textId="77777777" w:rsidTr="00D244B0">
        <w:trPr>
          <w:trHeight w:val="1105"/>
        </w:trPr>
        <w:tc>
          <w:tcPr>
            <w:tcW w:w="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0637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24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49EA7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Раздел, тема</w:t>
            </w:r>
          </w:p>
          <w:p w14:paraId="61B73F03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947D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6B44FE" w14:paraId="45717B7F" w14:textId="77777777" w:rsidTr="00D244B0">
        <w:trPr>
          <w:trHeight w:val="276"/>
        </w:trPr>
        <w:tc>
          <w:tcPr>
            <w:tcW w:w="8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2DD7DD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24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BF0BEE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3990B7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</w:tr>
      <w:tr w:rsidR="006B44FE" w14:paraId="63DDD78A" w14:textId="77777777" w:rsidTr="00D244B0">
        <w:trPr>
          <w:trHeight w:val="283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B87C3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 w:hanging="273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B40866" w14:textId="77777777" w:rsidR="006B44FE" w:rsidRDefault="006B44FE" w:rsidP="00D244B0">
            <w:pPr>
              <w:pStyle w:val="af1"/>
              <w:snapToGrid w:val="0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Цели изучения курса информатики и ИКТ. Техника безопасности. Актуализация изученного материала по теме «Информация и информационные процессы»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3129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 w:hanging="18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77B7897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2C66A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29EF6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14:paraId="6CB8FDA9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8226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37ABC8C4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E3024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9B583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Двоичная система счисления. Двоичная арифметика, запись целых чисел в пределах от 0 до 1024. Перевод натуральных чисел из десятичной системы счисления в двоичную и из двоичной в десятичную.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533A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6AD1AF1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1D008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6B206" w14:textId="77777777" w:rsidR="006B44FE" w:rsidRDefault="006B44FE" w:rsidP="00D244B0">
            <w:pPr>
              <w:pStyle w:val="TableParagraph"/>
              <w:tabs>
                <w:tab w:val="left" w:pos="1724"/>
                <w:tab w:val="left" w:pos="3527"/>
                <w:tab w:val="left" w:pos="4384"/>
              </w:tabs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Восьмеричная и шестнадцатеричные системы счисления. Перевод натуральных чисел из десятичной системы счисления в восьмеричную, шестнадцатеричную и</w:t>
            </w:r>
            <w:r>
              <w:rPr>
                <w:color w:val="000000" w:themeColor="text1"/>
                <w:spacing w:val="5"/>
              </w:rPr>
              <w:t xml:space="preserve"> </w:t>
            </w:r>
            <w:r>
              <w:rPr>
                <w:color w:val="000000" w:themeColor="text1"/>
              </w:rPr>
              <w:t>обратно.</w:t>
            </w:r>
            <w:r>
              <w:rPr>
                <w:i/>
                <w:color w:val="000000" w:themeColor="text1"/>
              </w:rPr>
              <w:t xml:space="preserve"> Арифметические действия в системах счисления.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8785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1F1B1B4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F3CBC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9C014" w14:textId="77777777" w:rsidR="006B44FE" w:rsidRDefault="006B44FE" w:rsidP="00D244B0">
            <w:pPr>
              <w:pStyle w:val="TableParagraph"/>
              <w:ind w:left="0" w:firstLine="7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Перевод натуральных чисел из двоичной системы счисления в восьмеричную и шестнадцатеричную и обратно.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A998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19B1870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B2D6C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A3258" w14:textId="77777777" w:rsidR="006B44FE" w:rsidRDefault="006B44FE" w:rsidP="00D244B0">
            <w:pPr>
              <w:pStyle w:val="TableParagraph"/>
              <w:ind w:left="0" w:firstLine="708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Контрольная работа №1 «Системы счисления»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A36F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74953C2" w14:textId="77777777" w:rsidTr="00D244B0">
        <w:trPr>
          <w:trHeight w:val="33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56CCF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C1F3B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Расчет количества вариантов: формулы перемножения и сложения количества вариантов. Количество текстов данной длины в данном алфавите.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7191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517839C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EDDE5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3584E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F986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BC1B4CF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0D4BD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DFAB3" w14:textId="77777777" w:rsidR="006B44FE" w:rsidRDefault="006B44FE" w:rsidP="00D244B0">
            <w:pPr>
              <w:pStyle w:val="af1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Высказывание. Логические операции. </w:t>
            </w:r>
          </w:p>
          <w:p w14:paraId="21D78D08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Простые и сложные высказывания. Диаграммы Эйлера-Венна. Логические значения высказываний.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A3AE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133CF0DD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258B2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162ED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Таблицы истинности. Построение таблиц истинности для логических выражений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D1C2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3F7B51F1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0FDDE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7EE3C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Контрольная работа №2 «Элементы  алгебры логики»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B63A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03516A5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35494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09D4A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Свойства логических операций.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2EEC89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3AD01BD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675F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48086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Свойства логических операций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Логические операции следования (импликация) и  равносильности (эквивалентность). Законы алгебры логики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338CCB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4C971D6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A020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93DE30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Схемы логических элементов и их физическая (электронная) реализация. Знакомство с  логическими</w:t>
            </w:r>
          </w:p>
          <w:p w14:paraId="17BFCD3A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основами компьютера.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Использование таблиц истинности для доказательства законов алгебры логики. Логические элементы. </w:t>
            </w:r>
            <w:r>
              <w:rPr>
                <w:rFonts w:ascii="Times New Roman" w:hAnsi="Times New Roman"/>
                <w:color w:val="000000" w:themeColor="text1"/>
              </w:rPr>
              <w:t>Правила записи логических выражений. Приоритеты логических операций.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30F23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0B401CB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1059E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1674C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Контрольная работа №3 «Математические основы информатики».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44B3D7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97602F5" w14:textId="77777777" w:rsidTr="00D244B0">
        <w:trPr>
          <w:trHeight w:val="68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5958C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6FCAA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Исполнители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 Оператор присваивания. </w:t>
            </w:r>
          </w:p>
          <w:p w14:paraId="3987F9A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Константы и переменные. Переменная: имя и значение. Типы переменных: целые, вещественные.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2154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6E4CD32" w14:textId="77777777" w:rsidTr="00D244B0">
        <w:trPr>
          <w:trHeight w:val="68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C2828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D2E04" w14:textId="77777777" w:rsidR="006B44FE" w:rsidRDefault="006B44FE" w:rsidP="00D244B0">
            <w:pPr>
              <w:pStyle w:val="af1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Способы записи алгоритмов</w:t>
            </w:r>
          </w:p>
          <w:p w14:paraId="265B4518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663F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35079E0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0DD4B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64FD4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139B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12B68E1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05008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B0B96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Объекты алгоритмов.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85AA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9CF2388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344E6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F823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Конструкция «следование»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9FC42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1210EAB4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2D912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E5803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Конструкция «ветвление». Условный оператор: полная и неполная формы. </w:t>
            </w:r>
            <w:r>
              <w:rPr>
                <w:i/>
                <w:color w:val="000000" w:themeColor="text1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3481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32AC876A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8C126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6ACC4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Выполнение  и невыполнение условия (истинность и ложность высказывания). Простые и составные условия. Запись составных условий.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EAC8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68DD8DA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3A9FA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CA5B4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Практическая работа «Работа с КУМИР» Составление алгоритмов и программ по управлению исполнителями Робот, Черепашка, Чертежник и 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DA19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E5334D9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514B7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86B14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Конструкция «повторения»: циклы с заданным числом повторений, с условием выполнения, с переменной цикла. </w:t>
            </w:r>
            <w:r>
              <w:rPr>
                <w:i/>
                <w:color w:val="000000" w:themeColor="text1"/>
                <w:sz w:val="24"/>
                <w:szCs w:val="24"/>
              </w:rPr>
              <w:t>Представление о структурах данных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09363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30829EB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F5AA5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568C5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Контрольная работа №4 «Алгоритмы и исполнители»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13EE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B4CB847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D0712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50A32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Общие сведения о языке программирования Паскаль Понятие об этапах разработки программ: составление требований к программе, выбор алгоритма  и  его  реализация  в  виде  программы  на  выбранном  алгоритмическом  языке, отладка программы с помощью выбранной системы программирования, тестирование.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4CCAB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FB20589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654CF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05AF3" w14:textId="77777777" w:rsidR="006B44FE" w:rsidRDefault="006B44FE" w:rsidP="00D244B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 xml:space="preserve">Системы программирования. Средства создания и выполнения программ. </w:t>
            </w:r>
            <w:r>
              <w:rPr>
                <w:rFonts w:ascii="Times New Roman" w:hAnsi="Times New Roman"/>
                <w:color w:val="000000" w:themeColor="text1"/>
              </w:rPr>
              <w:t>Программирование разветвляющихся алгоритмов. Условный оператор. Примеры задач обработки данных: нахождение всех корней заданного квадратного уравнения Составление описание программы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по образцу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1DD64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DC213D1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B24FA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633E1" w14:textId="77777777" w:rsidR="006B44FE" w:rsidRDefault="006B44FE" w:rsidP="00D244B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 xml:space="preserve">Запись алгоритмических конструкций в выбранном языке программирования. </w:t>
            </w:r>
            <w:r>
              <w:rPr>
                <w:rFonts w:ascii="Times New Roman" w:hAnsi="Times New Roman"/>
                <w:color w:val="000000" w:themeColor="text1"/>
              </w:rPr>
              <w:t xml:space="preserve">Составной оператор. Многообразие способов записи ветвлений, Примеры задач обработки данных: нахождение минимального и максимального числа из </w:t>
            </w:r>
            <w:r>
              <w:rPr>
                <w:rFonts w:ascii="Times New Roman" w:hAnsi="Times New Roman"/>
                <w:color w:val="000000" w:themeColor="text1"/>
                <w:w w:val="99"/>
              </w:rPr>
              <w:t xml:space="preserve">двух, трех, </w:t>
            </w:r>
            <w:r>
              <w:rPr>
                <w:rFonts w:ascii="Times New Roman" w:hAnsi="Times New Roman"/>
                <w:color w:val="000000" w:themeColor="text1"/>
              </w:rPr>
              <w:t xml:space="preserve">четырех данных </w:t>
            </w:r>
            <w:r>
              <w:rPr>
                <w:rFonts w:ascii="Times New Roman" w:hAnsi="Times New Roman"/>
                <w:color w:val="000000" w:themeColor="text1"/>
                <w:w w:val="99"/>
              </w:rPr>
              <w:t>чисел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12D43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102335A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F26C6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F387F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      </w:r>
            <w:r>
              <w:rPr>
                <w:rFonts w:ascii="Times New Roman" w:hAnsi="Times New Roman"/>
              </w:rPr>
              <w:t xml:space="preserve"> Знакомство с алгоритмами решения этих задач. Реализации этих алгоритмов в выбранной среде программирования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72D5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C1B0AB1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8BCA5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9D238" w14:textId="77777777" w:rsidR="006B44FE" w:rsidRDefault="006B44FE" w:rsidP="00D244B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84B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1FEF0B7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25CE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53345" w14:textId="77777777" w:rsidR="006B44FE" w:rsidRDefault="006B44FE" w:rsidP="00D244B0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ab/>
            </w:r>
            <w:r>
              <w:rPr>
                <w:rFonts w:ascii="Times New Roman" w:hAnsi="Times New Roman"/>
              </w:rPr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C92F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7F43635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54DEF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B9F2B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Контрольная работа №5 «Начало программирования»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6213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616756DB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06E31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00699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Простейшие приемы диалоговой отладки программ (выбор точки останова, пошаговое выполнение, просмотр значений величин, отладочный вывод). Знакомство с документированием программ. Обобщение и систематизация основных понятий темы «Начала программирования».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9E949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5A12326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BF862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4A5DD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Итоговое тестирование.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BD617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325FE565" w14:textId="77777777" w:rsidTr="00D244B0">
        <w:trPr>
          <w:trHeight w:val="2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E26C6" w14:textId="77777777" w:rsidR="006B44FE" w:rsidRDefault="006B44FE" w:rsidP="006B44FE">
            <w:pPr>
              <w:pStyle w:val="af1"/>
              <w:numPr>
                <w:ilvl w:val="0"/>
                <w:numId w:val="28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235B9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Анализ итогового тестирования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3D219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23F02524" w14:textId="77777777" w:rsidR="006B44FE" w:rsidRDefault="006B44FE" w:rsidP="006B44F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B0B151D" w14:textId="77777777" w:rsidR="00D87078" w:rsidRPr="00287398" w:rsidRDefault="00D87078" w:rsidP="00E32BF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  <w:sectPr w:rsidR="00D87078" w:rsidRPr="00287398" w:rsidSect="00FD4D41">
          <w:headerReference w:type="default" r:id="rId9"/>
          <w:pgSz w:w="16838" w:h="11906" w:orient="landscape"/>
          <w:pgMar w:top="1276" w:right="568" w:bottom="566" w:left="340" w:header="340" w:footer="284" w:gutter="0"/>
          <w:cols w:space="720"/>
          <w:titlePg/>
          <w:docGrid w:linePitch="360"/>
        </w:sectPr>
      </w:pPr>
    </w:p>
    <w:p w14:paraId="4589EDF9" w14:textId="77777777" w:rsidR="00722F70" w:rsidRPr="00287398" w:rsidRDefault="00722F70" w:rsidP="005D5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735C47" w14:textId="77777777" w:rsidR="006B44FE" w:rsidRDefault="006B44FE" w:rsidP="00CE7A8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</w:p>
    <w:p w14:paraId="665BD1C3" w14:textId="77777777" w:rsidR="006B44FE" w:rsidRDefault="006B44FE" w:rsidP="00CE7A8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</w:p>
    <w:p w14:paraId="09E35463" w14:textId="2AAD4950" w:rsidR="00A64D8B" w:rsidRDefault="006B44FE" w:rsidP="00CE7A8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  <w:t>Тематическое планирование</w:t>
      </w:r>
      <w:r w:rsidR="00592591"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  <w:t>, 9 класс</w:t>
      </w:r>
    </w:p>
    <w:tbl>
      <w:tblPr>
        <w:tblStyle w:val="af5"/>
        <w:tblW w:w="1388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828"/>
        <w:gridCol w:w="12066"/>
        <w:gridCol w:w="992"/>
      </w:tblGrid>
      <w:tr w:rsidR="006B44FE" w14:paraId="13631AE7" w14:textId="77777777" w:rsidTr="00D244B0">
        <w:trPr>
          <w:trHeight w:val="1105"/>
        </w:trPr>
        <w:tc>
          <w:tcPr>
            <w:tcW w:w="8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26BE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120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142C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Раздел, тема</w:t>
            </w:r>
          </w:p>
          <w:p w14:paraId="4ADC5E7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090E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6B44FE" w14:paraId="2665963E" w14:textId="77777777" w:rsidTr="00D244B0">
        <w:trPr>
          <w:trHeight w:val="276"/>
        </w:trPr>
        <w:tc>
          <w:tcPr>
            <w:tcW w:w="8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0BB981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20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D87370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D166E8" w14:textId="77777777" w:rsidR="006B44FE" w:rsidRDefault="006B44FE" w:rsidP="00D244B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</w:rPr>
            </w:pPr>
          </w:p>
        </w:tc>
      </w:tr>
      <w:tr w:rsidR="006B44FE" w14:paraId="13235500" w14:textId="77777777" w:rsidTr="00D244B0">
        <w:trPr>
          <w:trHeight w:val="538"/>
        </w:trPr>
        <w:tc>
          <w:tcPr>
            <w:tcW w:w="128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198B3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98BCC2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49039F67" w14:textId="77777777" w:rsidTr="00D244B0">
        <w:trPr>
          <w:trHeight w:val="283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0A542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0C106" w14:textId="77777777" w:rsidR="006B44FE" w:rsidRDefault="006B44FE" w:rsidP="00D244B0">
            <w:pPr>
              <w:pStyle w:val="af1"/>
              <w:snapToGrid w:val="0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Цели изучения курса информатики и ИКТ. Техника безопасности Актуализация изученного материала по теме «Математические основы информатики»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9DA2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 w:hanging="18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805503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70EF5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58CFE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ECAC2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F80DE0D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227DD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02EBD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DE04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2DB0CE5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37AA8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54204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Использование компьютеров при работе с математическими моделями. Компьютерные эксперименты. Примеры использования математических (компьютерных) моделей при решении научно-технических задач.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 Практическая работа «</w:t>
            </w:r>
            <w:r>
              <w:rPr>
                <w:rFonts w:ascii="Times New Roman" w:hAnsi="Times New Roman"/>
                <w:color w:val="000000" w:themeColor="text1"/>
              </w:rPr>
              <w:t>Задачи,  решаемые  с  помощью  математического (компьютерного) моделирования».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927C2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F45B6A8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7A21C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2FE37" w14:textId="77777777" w:rsidR="006B44FE" w:rsidRDefault="006B44FE" w:rsidP="00D244B0">
            <w:pPr>
              <w:pStyle w:val="TableParagraph"/>
              <w:tabs>
                <w:tab w:val="left" w:pos="1724"/>
                <w:tab w:val="left" w:pos="3527"/>
                <w:tab w:val="left" w:pos="4384"/>
              </w:tabs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F492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FC7F1B5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D16F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5A8BD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Список. Первый элемент, последний элемент, предыдущий элемент, следующий элемент. Вставка, удаление и замена элемента.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87334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5D21876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07357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58821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42451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C9786A4" w14:textId="77777777" w:rsidTr="00D244B0">
        <w:trPr>
          <w:trHeight w:val="1119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22F6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A704C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>
              <w:rPr>
                <w:i/>
                <w:color w:val="000000" w:themeColor="text1"/>
                <w:sz w:val="24"/>
                <w:szCs w:val="24"/>
              </w:rPr>
              <w:t>Бинарное дерево. Генеалогическое дерево.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Практическая работа </w:t>
            </w:r>
            <w:r>
              <w:rPr>
                <w:color w:val="000000" w:themeColor="text1"/>
                <w:sz w:val="24"/>
                <w:szCs w:val="24"/>
              </w:rPr>
              <w:t xml:space="preserve">«Построение дерева» Решение задач на подсчет путей в графе.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EC566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5360CA7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4F7F9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A06B7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Базы данных. Таблица как представление отношения.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06CA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3B16748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03A69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D9C85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Поиск данных в готовой базе.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 Практическая работа </w:t>
            </w:r>
            <w:r>
              <w:rPr>
                <w:rFonts w:ascii="Times New Roman" w:hAnsi="Times New Roman"/>
                <w:color w:val="000000" w:themeColor="text1"/>
              </w:rPr>
              <w:t>«Поиск данных в готовой таблице»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Связи между таблицами.</w:t>
            </w:r>
          </w:p>
          <w:p w14:paraId="100A7402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1347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0123B00D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0200C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A6C7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Поиск информации в сети Интернет. Средства и методика поиска информации Построение запросов; браузеры. Компьютерные энциклопедии и словари. Компьютерные карты и другие справочные системы. </w:t>
            </w:r>
            <w:r>
              <w:rPr>
                <w:i/>
                <w:color w:val="000000" w:themeColor="text1"/>
                <w:sz w:val="24"/>
                <w:szCs w:val="24"/>
              </w:rPr>
              <w:t>Поисковые машины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0C21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B4FAE5D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58A36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408E5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>Контрольная работа №1 «Моделирование и формализация».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5FEDF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2CC6BF8B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121A4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4742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Составление  описание  программы  по образцу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>
              <w:rPr>
                <w:color w:val="000000" w:themeColor="text1"/>
                <w:sz w:val="24"/>
                <w:szCs w:val="24"/>
              </w:rPr>
              <w:t>Этапы решения задач на компьютере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Табличные величины.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90BC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E8F33AE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F0BF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9EB39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Одномерные массивы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 Практическая работа «</w:t>
            </w:r>
            <w:r>
              <w:rPr>
                <w:rFonts w:ascii="Times New Roman" w:hAnsi="Times New Roman"/>
                <w:color w:val="000000" w:themeColor="text1"/>
              </w:rPr>
              <w:t xml:space="preserve">Заполнение числового массива в соответствии с формулой или путем ввода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чисел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1DF45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6B44FE" w14:paraId="0E3D810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E7D58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B585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>
              <w:rPr>
                <w:color w:val="000000" w:themeColor="text1"/>
                <w:sz w:val="24"/>
                <w:szCs w:val="24"/>
              </w:rPr>
              <w:t xml:space="preserve"> Нахождение суммы элементов данной конечной числовой последовательности или  массива»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color w:val="000000" w:themeColor="text1"/>
                <w:sz w:val="24"/>
                <w:szCs w:val="24"/>
              </w:rPr>
              <w:t>Нахождение минимального (максимального) элемента массива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98E86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147777F1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A9A1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55971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 xml:space="preserve">Знакомство с постановками более сложных задач обработки данных и алгоритмами их  решения:  сортировка  массива, 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</w:rPr>
              <w:t>выполнение  поэлементных  операций  с  массивами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 Практическая работа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500AC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EBA2391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10788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AC1F9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Вспомогательный алгоритмы. Процедуры. Функции. </w:t>
            </w:r>
            <w:r>
              <w:rPr>
                <w:b/>
                <w:color w:val="000000" w:themeColor="text1"/>
              </w:rP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057E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2916357C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37746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38D2D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Знакомство с постановками более сложных задач обработки данных и алгоритмами их  решения: обработка  целых  чисел,  представленных  записями  в  десятичной  и  двоичной  системах  счисления,</w:t>
            </w:r>
            <w:r>
              <w:rPr>
                <w:color w:val="000000" w:themeColor="text1"/>
                <w:sz w:val="24"/>
                <w:szCs w:val="24"/>
              </w:rPr>
              <w:t xml:space="preserve"> нахождение наибольшего общего делителя (алгоритм Евклида)</w:t>
            </w:r>
            <w:r>
              <w:rPr>
                <w:i/>
                <w:color w:val="000000" w:themeColor="text1"/>
                <w:sz w:val="24"/>
                <w:szCs w:val="24"/>
              </w:rPr>
              <w:t>. Постановка сложной задачи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BBB8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80A567B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EB129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F46F0" w14:textId="77777777" w:rsidR="006B44FE" w:rsidRDefault="006B44FE" w:rsidP="00D244B0">
            <w:pPr>
              <w:pStyle w:val="af1"/>
              <w:tabs>
                <w:tab w:val="left" w:pos="616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Управление.  Сигнал.  Обратная  связь.  Примеры:  компьютер  и  управляемый 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 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>
              <w:rPr>
                <w:color w:val="000000" w:themeColor="text1"/>
                <w:sz w:val="24"/>
                <w:szCs w:val="24"/>
              </w:rPr>
              <w:t xml:space="preserve">Создание и выполнение программы на универсальном языке программирования.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1453F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FF623DF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4894B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3EF90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Контрольная  работа №2 «Алгоритмизация и программирование».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A680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77B1D29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AEC7D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F6661" w14:textId="77777777" w:rsidR="006B44FE" w:rsidRDefault="006B44FE" w:rsidP="00D244B0">
            <w:pPr>
              <w:pStyle w:val="p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Электронные (динамические) таблицы Интерфейс электронных таблиц. Данные в ячейках таблицы.  Основные режимы работы  </w:t>
            </w:r>
            <w:r>
              <w:rPr>
                <w:b/>
                <w:i/>
                <w:color w:val="000000" w:themeColor="text1"/>
              </w:rPr>
              <w:t xml:space="preserve">Практическая работа </w:t>
            </w:r>
            <w:r>
              <w:rPr>
                <w:color w:val="000000" w:themeColor="text1"/>
              </w:rPr>
              <w:t>«Работа с фрагментом электронной таблицы»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67718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227E609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A94EB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FF234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Формулы  с  использованием  абсолютной, относительной  и  смешанной  адресации;  преобразование  формул  при  копировании. 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>
              <w:rPr>
                <w:color w:val="000000" w:themeColor="text1"/>
                <w:sz w:val="24"/>
                <w:szCs w:val="24"/>
              </w:rPr>
              <w:t>«Вычисления в электронных таблицах» Встроенные функции.  Логические функции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BB83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74680DA9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0B40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6177B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Выделение  диапазона  таблицы  и  упорядочивание  (сортировка)  его  элементов.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>
              <w:rPr>
                <w:color w:val="000000" w:themeColor="text1"/>
                <w:sz w:val="24"/>
                <w:szCs w:val="24"/>
              </w:rPr>
              <w:t xml:space="preserve">«Сортировка и поиск данных»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F74F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69507328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100FB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F8F4D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Построение диаграмм и графиков. 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Практическая работа «</w:t>
            </w:r>
            <w:r>
              <w:rPr>
                <w:color w:val="000000" w:themeColor="text1"/>
                <w:sz w:val="24"/>
                <w:szCs w:val="24"/>
              </w:rPr>
              <w:t>Построение диаграмм и графиков»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948F3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484BB9E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EC06A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87827" w14:textId="77777777" w:rsidR="006B44FE" w:rsidRDefault="006B44FE" w:rsidP="00D244B0">
            <w:pPr>
              <w:pStyle w:val="af1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Контрольная работа №3. «Обработка числовой информации»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63B3E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32AEC47E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6A61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D6591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Компьютерные сети.  Интернет. Адресация в сети Интернет. Доменная система имен.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 w:themeColor="text1"/>
              </w:rPr>
              <w:t>Практическая работа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 «Регистрация почтового ящика электронной почты, создание и отправка сообщения» Виды деятельности в сети Интернет. Интернет-сервисы: почтовая служба; справочные службы  (карты, расписания и т. п.), поисковые службы, службы обновления программного обеспечения и 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E368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5DD2FAEB" w14:textId="77777777" w:rsidTr="00D244B0">
        <w:trPr>
          <w:trHeight w:val="849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4DB61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10EA0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Компьютерные вирусы и другие вредоносные программы; защита от них. Приемы, повышающие безопасность работы в сети Интернет. </w:t>
            </w:r>
            <w:r>
              <w:rPr>
                <w:rFonts w:ascii="Times New Roman" w:hAnsi="Times New Roman"/>
                <w:i/>
                <w:color w:val="000000" w:themeColor="text1"/>
              </w:rPr>
              <w:t>Проблема подлинности полученной информации. Электронная подпись, сертифицированные сайты и документы</w:t>
            </w:r>
            <w:r>
              <w:rPr>
                <w:rFonts w:ascii="Times New Roman" w:hAnsi="Times New Roman"/>
                <w:color w:val="000000" w:themeColor="text1"/>
              </w:rPr>
              <w:t xml:space="preserve"> Методы индивидуального и коллективного размещения новой информации в сети Интернет Взаимодействие  на  основе  компьютерных  сетей:  электронная  почта,  чат,  форум, телеконференция и др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AE9A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20B0FE0D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0F340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0849E" w14:textId="77777777" w:rsidR="006B44FE" w:rsidRDefault="006B44FE" w:rsidP="00D244B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Личная  информация, средства ее защиты. Организация личного информационного пространства Сайт.  Сетевое  хранение  данных.  </w:t>
            </w:r>
            <w:r>
              <w:rPr>
                <w:rFonts w:ascii="Times New Roman" w:hAnsi="Times New Roman"/>
                <w:i/>
                <w:color w:val="000000" w:themeColor="text1"/>
              </w:rPr>
              <w:t>Большие  данные  в  природе  и  технике  (геномные  данные, результаты  физических  экспериментов,  Интернет-данные,  в  частности,  данные социальных сетей). Технологии их обработки и хранения.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C54E0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F199EF0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F091F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DDC047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Основные этапы и тенденции развития ИКТ. Стандарты в сфере информатики и ИКТ. 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Стандартизация и стандарты в сфере информатики и ИКТ докомпьютерной эры (запись чисел,  алфавитов  национальных  языков  и  др.)  и  компьютерной  </w:t>
            </w:r>
            <w:r>
              <w:rPr>
                <w:rFonts w:ascii="Times New Roman" w:hAnsi="Times New Roman"/>
                <w:i/>
                <w:color w:val="000000" w:themeColor="text1"/>
              </w:rPr>
              <w:lastRenderedPageBreak/>
              <w:t>эры  (языки программирования, адресация в сети Интернет и др.).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651B6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6B44FE" w14:paraId="471D2E7B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345B7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63FDE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Контрольное тестирование №4 «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Коммуникационные технологии</w:t>
            </w:r>
            <w:r>
              <w:rPr>
                <w:rFonts w:ascii="Times New Roman" w:hAnsi="Times New Roman"/>
                <w:b/>
                <w:color w:val="000000" w:themeColor="text1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CFEF2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0A5F3EE9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CF0BC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C4426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Повторение. Математические основы информатики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F3634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56C8358D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D3835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1E846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Повторение. Использование программных систем и сервисов.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8A6EB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6B44FE" w14:paraId="44A5029F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B3431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E310F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Итоговое контрольное тестирование.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D16EA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6B44FE" w14:paraId="4C671DCB" w14:textId="77777777" w:rsidTr="00D244B0">
        <w:trPr>
          <w:trHeight w:val="295"/>
        </w:trPr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27205" w14:textId="77777777" w:rsidR="006B44FE" w:rsidRDefault="006B44FE" w:rsidP="006B44FE">
            <w:pPr>
              <w:pStyle w:val="af1"/>
              <w:numPr>
                <w:ilvl w:val="0"/>
                <w:numId w:val="29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after="0" w:line="240" w:lineRule="auto"/>
              <w:ind w:left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CDEA5" w14:textId="77777777" w:rsidR="006B44FE" w:rsidRDefault="006B44FE" w:rsidP="00D244B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Повторение. Решение заданий ОГЭ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61598" w14:textId="77777777" w:rsidR="006B44FE" w:rsidRDefault="006B44FE" w:rsidP="00D244B0">
            <w:pPr>
              <w:pStyle w:val="af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2AEEC9B7" w14:textId="77777777" w:rsidR="006B44FE" w:rsidRDefault="006B44FE" w:rsidP="006B44FE">
      <w:pPr>
        <w:pStyle w:val="Default"/>
        <w:jc w:val="both"/>
        <w:rPr>
          <w:color w:val="000000" w:themeColor="text1"/>
        </w:rPr>
      </w:pPr>
    </w:p>
    <w:p w14:paraId="25BD4A92" w14:textId="77777777" w:rsidR="006B44FE" w:rsidRDefault="006B44FE" w:rsidP="006B44FE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</w:p>
    <w:p w14:paraId="69E29BC0" w14:textId="77777777" w:rsidR="006B44FE" w:rsidRDefault="006B44FE" w:rsidP="006B44FE"/>
    <w:p w14:paraId="25AF8A3B" w14:textId="77777777" w:rsidR="006B44FE" w:rsidRPr="00287398" w:rsidRDefault="006B44FE" w:rsidP="00CE7A85">
      <w:pPr>
        <w:spacing w:after="0" w:line="240" w:lineRule="auto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</w:p>
    <w:sectPr w:rsidR="006B44FE" w:rsidRPr="00287398" w:rsidSect="00FD4D41">
      <w:headerReference w:type="default" r:id="rId10"/>
      <w:pgSz w:w="16838" w:h="11906" w:orient="landscape"/>
      <w:pgMar w:top="567" w:right="567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E651F" w14:textId="77777777" w:rsidR="00766C6A" w:rsidRDefault="00766C6A" w:rsidP="00744634">
      <w:pPr>
        <w:spacing w:after="0" w:line="240" w:lineRule="auto"/>
      </w:pPr>
      <w:r>
        <w:separator/>
      </w:r>
    </w:p>
  </w:endnote>
  <w:endnote w:type="continuationSeparator" w:id="0">
    <w:p w14:paraId="1AADC3BE" w14:textId="77777777" w:rsidR="00766C6A" w:rsidRDefault="00766C6A" w:rsidP="0074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618B1" w14:textId="77777777" w:rsidR="00766C6A" w:rsidRDefault="00766C6A" w:rsidP="00744634">
      <w:pPr>
        <w:spacing w:after="0" w:line="240" w:lineRule="auto"/>
      </w:pPr>
      <w:r>
        <w:separator/>
      </w:r>
    </w:p>
  </w:footnote>
  <w:footnote w:type="continuationSeparator" w:id="0">
    <w:p w14:paraId="34A8D5FF" w14:textId="77777777" w:rsidR="00766C6A" w:rsidRDefault="00766C6A" w:rsidP="0074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9CF9D" w14:textId="4E1D0545" w:rsidR="00055543" w:rsidRDefault="00055543">
    <w:pPr>
      <w:pStyle w:val="a9"/>
      <w:jc w:val="right"/>
    </w:pPr>
  </w:p>
  <w:p w14:paraId="280EABDA" w14:textId="77777777" w:rsidR="00055543" w:rsidRDefault="00055543">
    <w:pPr>
      <w:pStyle w:val="a9"/>
    </w:pPr>
  </w:p>
  <w:p w14:paraId="3C17CE75" w14:textId="77777777" w:rsidR="00055543" w:rsidRDefault="000555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194923"/>
      <w:docPartObj>
        <w:docPartGallery w:val="Page Numbers (Top of Page)"/>
        <w:docPartUnique/>
      </w:docPartObj>
    </w:sdtPr>
    <w:sdtEndPr/>
    <w:sdtContent>
      <w:p w14:paraId="42B57338" w14:textId="68A55A9C" w:rsidR="00055543" w:rsidRDefault="0005554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E1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6120CD3" w14:textId="77777777" w:rsidR="00055543" w:rsidRDefault="0005554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045860"/>
      <w:docPartObj>
        <w:docPartGallery w:val="Page Numbers (Top of Page)"/>
        <w:docPartUnique/>
      </w:docPartObj>
    </w:sdtPr>
    <w:sdtEndPr/>
    <w:sdtContent>
      <w:p w14:paraId="3D25A5A8" w14:textId="6A7B0C21" w:rsidR="00055543" w:rsidRDefault="0005554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E1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850EBF4" w14:textId="77777777" w:rsidR="00055543" w:rsidRDefault="000555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4">
    <w:nsid w:val="0425348B"/>
    <w:multiLevelType w:val="hybridMultilevel"/>
    <w:tmpl w:val="ADF4F6F4"/>
    <w:lvl w:ilvl="0" w:tplc="E1BC7A6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5750F13"/>
    <w:multiLevelType w:val="hybridMultilevel"/>
    <w:tmpl w:val="F45C2A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B44284"/>
    <w:multiLevelType w:val="hybridMultilevel"/>
    <w:tmpl w:val="F4121A28"/>
    <w:lvl w:ilvl="0" w:tplc="DCE036F2">
      <w:numFmt w:val="bullet"/>
      <w:lvlText w:val=""/>
      <w:lvlJc w:val="left"/>
      <w:pPr>
        <w:ind w:left="847" w:hanging="171"/>
      </w:pPr>
      <w:rPr>
        <w:rFonts w:ascii="Wingdings" w:eastAsia="Wingdings" w:hAnsi="Wingdings" w:cs="Wingdings" w:hint="default"/>
        <w:w w:val="100"/>
        <w:sz w:val="20"/>
        <w:szCs w:val="20"/>
        <w:lang w:val="ru-RU" w:eastAsia="en-US" w:bidi="ar-SA"/>
      </w:rPr>
    </w:lvl>
    <w:lvl w:ilvl="1" w:tplc="43BCEF88">
      <w:numFmt w:val="bullet"/>
      <w:lvlText w:val="•"/>
      <w:lvlJc w:val="left"/>
      <w:pPr>
        <w:ind w:left="1430" w:hanging="171"/>
      </w:pPr>
      <w:rPr>
        <w:rFonts w:hint="default"/>
        <w:lang w:val="ru-RU" w:eastAsia="en-US" w:bidi="ar-SA"/>
      </w:rPr>
    </w:lvl>
    <w:lvl w:ilvl="2" w:tplc="EEDAE460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F9445CFA">
      <w:numFmt w:val="bullet"/>
      <w:lvlText w:val="•"/>
      <w:lvlJc w:val="left"/>
      <w:pPr>
        <w:ind w:left="2610" w:hanging="171"/>
      </w:pPr>
      <w:rPr>
        <w:rFonts w:hint="default"/>
        <w:lang w:val="ru-RU" w:eastAsia="en-US" w:bidi="ar-SA"/>
      </w:rPr>
    </w:lvl>
    <w:lvl w:ilvl="4" w:tplc="532E8A62">
      <w:numFmt w:val="bullet"/>
      <w:lvlText w:val="•"/>
      <w:lvlJc w:val="left"/>
      <w:pPr>
        <w:ind w:left="3200" w:hanging="171"/>
      </w:pPr>
      <w:rPr>
        <w:rFonts w:hint="default"/>
        <w:lang w:val="ru-RU" w:eastAsia="en-US" w:bidi="ar-SA"/>
      </w:rPr>
    </w:lvl>
    <w:lvl w:ilvl="5" w:tplc="53229D62">
      <w:numFmt w:val="bullet"/>
      <w:lvlText w:val="•"/>
      <w:lvlJc w:val="left"/>
      <w:pPr>
        <w:ind w:left="3790" w:hanging="171"/>
      </w:pPr>
      <w:rPr>
        <w:rFonts w:hint="default"/>
        <w:lang w:val="ru-RU" w:eastAsia="en-US" w:bidi="ar-SA"/>
      </w:rPr>
    </w:lvl>
    <w:lvl w:ilvl="6" w:tplc="26B0AA56">
      <w:numFmt w:val="bullet"/>
      <w:lvlText w:val="•"/>
      <w:lvlJc w:val="left"/>
      <w:pPr>
        <w:ind w:left="4380" w:hanging="171"/>
      </w:pPr>
      <w:rPr>
        <w:rFonts w:hint="default"/>
        <w:lang w:val="ru-RU" w:eastAsia="en-US" w:bidi="ar-SA"/>
      </w:rPr>
    </w:lvl>
    <w:lvl w:ilvl="7" w:tplc="18A4AFF0">
      <w:numFmt w:val="bullet"/>
      <w:lvlText w:val="•"/>
      <w:lvlJc w:val="left"/>
      <w:pPr>
        <w:ind w:left="4970" w:hanging="171"/>
      </w:pPr>
      <w:rPr>
        <w:rFonts w:hint="default"/>
        <w:lang w:val="ru-RU" w:eastAsia="en-US" w:bidi="ar-SA"/>
      </w:rPr>
    </w:lvl>
    <w:lvl w:ilvl="8" w:tplc="2CB09FEE">
      <w:numFmt w:val="bullet"/>
      <w:lvlText w:val="•"/>
      <w:lvlJc w:val="left"/>
      <w:pPr>
        <w:ind w:left="5560" w:hanging="171"/>
      </w:pPr>
      <w:rPr>
        <w:rFonts w:hint="default"/>
        <w:lang w:val="ru-RU" w:eastAsia="en-US" w:bidi="ar-SA"/>
      </w:rPr>
    </w:lvl>
  </w:abstractNum>
  <w:abstractNum w:abstractNumId="7">
    <w:nsid w:val="08154DA5"/>
    <w:multiLevelType w:val="hybridMultilevel"/>
    <w:tmpl w:val="FB84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6F3B7F"/>
    <w:multiLevelType w:val="hybridMultilevel"/>
    <w:tmpl w:val="3CA27942"/>
    <w:lvl w:ilvl="0" w:tplc="F876607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0398A"/>
    <w:multiLevelType w:val="hybridMultilevel"/>
    <w:tmpl w:val="76783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8F0BB6"/>
    <w:multiLevelType w:val="hybridMultilevel"/>
    <w:tmpl w:val="E236B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240923"/>
    <w:multiLevelType w:val="hybridMultilevel"/>
    <w:tmpl w:val="51F0C4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AA3AE8"/>
    <w:multiLevelType w:val="hybridMultilevel"/>
    <w:tmpl w:val="2FFEA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221E99"/>
    <w:multiLevelType w:val="hybridMultilevel"/>
    <w:tmpl w:val="F7DAE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BD0194"/>
    <w:multiLevelType w:val="hybridMultilevel"/>
    <w:tmpl w:val="745EC5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D81556"/>
    <w:multiLevelType w:val="hybridMultilevel"/>
    <w:tmpl w:val="516AA81C"/>
    <w:lvl w:ilvl="0" w:tplc="B0263A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AF795B"/>
    <w:multiLevelType w:val="hybridMultilevel"/>
    <w:tmpl w:val="76783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B24BB"/>
    <w:multiLevelType w:val="hybridMultilevel"/>
    <w:tmpl w:val="8FD43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B22B3"/>
    <w:multiLevelType w:val="hybridMultilevel"/>
    <w:tmpl w:val="5BCC3B1A"/>
    <w:lvl w:ilvl="0" w:tplc="912CBF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D0CCE"/>
    <w:multiLevelType w:val="hybridMultilevel"/>
    <w:tmpl w:val="FD509F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293C73"/>
    <w:multiLevelType w:val="hybridMultilevel"/>
    <w:tmpl w:val="6BE4A8C8"/>
    <w:lvl w:ilvl="0" w:tplc="B21E98E4">
      <w:numFmt w:val="bullet"/>
      <w:lvlText w:val=""/>
      <w:lvlJc w:val="left"/>
      <w:pPr>
        <w:ind w:left="563" w:hanging="171"/>
      </w:pPr>
      <w:rPr>
        <w:rFonts w:ascii="Wingdings" w:eastAsia="Wingdings" w:hAnsi="Wingdings" w:cs="Wingdings" w:hint="default"/>
        <w:w w:val="100"/>
        <w:sz w:val="20"/>
        <w:szCs w:val="20"/>
        <w:lang w:val="ru-RU" w:eastAsia="en-US" w:bidi="ar-SA"/>
      </w:rPr>
    </w:lvl>
    <w:lvl w:ilvl="1" w:tplc="E34C88BC">
      <w:numFmt w:val="bullet"/>
      <w:lvlText w:val="•"/>
      <w:lvlJc w:val="left"/>
      <w:pPr>
        <w:ind w:left="1178" w:hanging="171"/>
      </w:pPr>
      <w:rPr>
        <w:rFonts w:hint="default"/>
        <w:lang w:val="ru-RU" w:eastAsia="en-US" w:bidi="ar-SA"/>
      </w:rPr>
    </w:lvl>
    <w:lvl w:ilvl="2" w:tplc="1A102926">
      <w:numFmt w:val="bullet"/>
      <w:lvlText w:val="•"/>
      <w:lvlJc w:val="left"/>
      <w:pPr>
        <w:ind w:left="1796" w:hanging="171"/>
      </w:pPr>
      <w:rPr>
        <w:rFonts w:hint="default"/>
        <w:lang w:val="ru-RU" w:eastAsia="en-US" w:bidi="ar-SA"/>
      </w:rPr>
    </w:lvl>
    <w:lvl w:ilvl="3" w:tplc="F5401BE0">
      <w:numFmt w:val="bullet"/>
      <w:lvlText w:val="•"/>
      <w:lvlJc w:val="left"/>
      <w:pPr>
        <w:ind w:left="2414" w:hanging="171"/>
      </w:pPr>
      <w:rPr>
        <w:rFonts w:hint="default"/>
        <w:lang w:val="ru-RU" w:eastAsia="en-US" w:bidi="ar-SA"/>
      </w:rPr>
    </w:lvl>
    <w:lvl w:ilvl="4" w:tplc="E940EB1E">
      <w:numFmt w:val="bullet"/>
      <w:lvlText w:val="•"/>
      <w:lvlJc w:val="left"/>
      <w:pPr>
        <w:ind w:left="3032" w:hanging="171"/>
      </w:pPr>
      <w:rPr>
        <w:rFonts w:hint="default"/>
        <w:lang w:val="ru-RU" w:eastAsia="en-US" w:bidi="ar-SA"/>
      </w:rPr>
    </w:lvl>
    <w:lvl w:ilvl="5" w:tplc="5EDA5D24">
      <w:numFmt w:val="bullet"/>
      <w:lvlText w:val="•"/>
      <w:lvlJc w:val="left"/>
      <w:pPr>
        <w:ind w:left="3650" w:hanging="171"/>
      </w:pPr>
      <w:rPr>
        <w:rFonts w:hint="default"/>
        <w:lang w:val="ru-RU" w:eastAsia="en-US" w:bidi="ar-SA"/>
      </w:rPr>
    </w:lvl>
    <w:lvl w:ilvl="6" w:tplc="8478578E">
      <w:numFmt w:val="bullet"/>
      <w:lvlText w:val="•"/>
      <w:lvlJc w:val="left"/>
      <w:pPr>
        <w:ind w:left="4268" w:hanging="171"/>
      </w:pPr>
      <w:rPr>
        <w:rFonts w:hint="default"/>
        <w:lang w:val="ru-RU" w:eastAsia="en-US" w:bidi="ar-SA"/>
      </w:rPr>
    </w:lvl>
    <w:lvl w:ilvl="7" w:tplc="44FE4C00">
      <w:numFmt w:val="bullet"/>
      <w:lvlText w:val="•"/>
      <w:lvlJc w:val="left"/>
      <w:pPr>
        <w:ind w:left="4886" w:hanging="171"/>
      </w:pPr>
      <w:rPr>
        <w:rFonts w:hint="default"/>
        <w:lang w:val="ru-RU" w:eastAsia="en-US" w:bidi="ar-SA"/>
      </w:rPr>
    </w:lvl>
    <w:lvl w:ilvl="8" w:tplc="214A5424">
      <w:numFmt w:val="bullet"/>
      <w:lvlText w:val="•"/>
      <w:lvlJc w:val="left"/>
      <w:pPr>
        <w:ind w:left="5504" w:hanging="171"/>
      </w:pPr>
      <w:rPr>
        <w:rFonts w:hint="default"/>
        <w:lang w:val="ru-RU" w:eastAsia="en-US" w:bidi="ar-SA"/>
      </w:rPr>
    </w:lvl>
  </w:abstractNum>
  <w:abstractNum w:abstractNumId="24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4D6CAF"/>
    <w:multiLevelType w:val="hybridMultilevel"/>
    <w:tmpl w:val="A846357C"/>
    <w:lvl w:ilvl="0" w:tplc="584CE716">
      <w:numFmt w:val="bullet"/>
      <w:lvlText w:val=""/>
      <w:lvlJc w:val="left"/>
      <w:pPr>
        <w:ind w:left="847" w:hanging="171"/>
      </w:pPr>
      <w:rPr>
        <w:rFonts w:ascii="Wingdings" w:eastAsia="Wingdings" w:hAnsi="Wingdings" w:cs="Wingdings" w:hint="default"/>
        <w:w w:val="100"/>
        <w:sz w:val="20"/>
        <w:szCs w:val="20"/>
        <w:lang w:val="ru-RU" w:eastAsia="en-US" w:bidi="ar-SA"/>
      </w:rPr>
    </w:lvl>
    <w:lvl w:ilvl="1" w:tplc="BCF20A46">
      <w:numFmt w:val="bullet"/>
      <w:lvlText w:val="•"/>
      <w:lvlJc w:val="left"/>
      <w:pPr>
        <w:ind w:left="1430" w:hanging="171"/>
      </w:pPr>
      <w:rPr>
        <w:rFonts w:hint="default"/>
        <w:lang w:val="ru-RU" w:eastAsia="en-US" w:bidi="ar-SA"/>
      </w:rPr>
    </w:lvl>
    <w:lvl w:ilvl="2" w:tplc="59B0379E">
      <w:numFmt w:val="bullet"/>
      <w:lvlText w:val="•"/>
      <w:lvlJc w:val="left"/>
      <w:pPr>
        <w:ind w:left="2020" w:hanging="171"/>
      </w:pPr>
      <w:rPr>
        <w:rFonts w:hint="default"/>
        <w:lang w:val="ru-RU" w:eastAsia="en-US" w:bidi="ar-SA"/>
      </w:rPr>
    </w:lvl>
    <w:lvl w:ilvl="3" w:tplc="1AC66B1C">
      <w:numFmt w:val="bullet"/>
      <w:lvlText w:val="•"/>
      <w:lvlJc w:val="left"/>
      <w:pPr>
        <w:ind w:left="2610" w:hanging="171"/>
      </w:pPr>
      <w:rPr>
        <w:rFonts w:hint="default"/>
        <w:lang w:val="ru-RU" w:eastAsia="en-US" w:bidi="ar-SA"/>
      </w:rPr>
    </w:lvl>
    <w:lvl w:ilvl="4" w:tplc="8D72F34A">
      <w:numFmt w:val="bullet"/>
      <w:lvlText w:val="•"/>
      <w:lvlJc w:val="left"/>
      <w:pPr>
        <w:ind w:left="3200" w:hanging="171"/>
      </w:pPr>
      <w:rPr>
        <w:rFonts w:hint="default"/>
        <w:lang w:val="ru-RU" w:eastAsia="en-US" w:bidi="ar-SA"/>
      </w:rPr>
    </w:lvl>
    <w:lvl w:ilvl="5" w:tplc="225EBB22">
      <w:numFmt w:val="bullet"/>
      <w:lvlText w:val="•"/>
      <w:lvlJc w:val="left"/>
      <w:pPr>
        <w:ind w:left="3790" w:hanging="171"/>
      </w:pPr>
      <w:rPr>
        <w:rFonts w:hint="default"/>
        <w:lang w:val="ru-RU" w:eastAsia="en-US" w:bidi="ar-SA"/>
      </w:rPr>
    </w:lvl>
    <w:lvl w:ilvl="6" w:tplc="9D9ABBB6">
      <w:numFmt w:val="bullet"/>
      <w:lvlText w:val="•"/>
      <w:lvlJc w:val="left"/>
      <w:pPr>
        <w:ind w:left="4380" w:hanging="171"/>
      </w:pPr>
      <w:rPr>
        <w:rFonts w:hint="default"/>
        <w:lang w:val="ru-RU" w:eastAsia="en-US" w:bidi="ar-SA"/>
      </w:rPr>
    </w:lvl>
    <w:lvl w:ilvl="7" w:tplc="E2D0C964">
      <w:numFmt w:val="bullet"/>
      <w:lvlText w:val="•"/>
      <w:lvlJc w:val="left"/>
      <w:pPr>
        <w:ind w:left="4970" w:hanging="171"/>
      </w:pPr>
      <w:rPr>
        <w:rFonts w:hint="default"/>
        <w:lang w:val="ru-RU" w:eastAsia="en-US" w:bidi="ar-SA"/>
      </w:rPr>
    </w:lvl>
    <w:lvl w:ilvl="8" w:tplc="93B85EB6">
      <w:numFmt w:val="bullet"/>
      <w:lvlText w:val="•"/>
      <w:lvlJc w:val="left"/>
      <w:pPr>
        <w:ind w:left="5560" w:hanging="171"/>
      </w:pPr>
      <w:rPr>
        <w:rFonts w:hint="default"/>
        <w:lang w:val="ru-RU" w:eastAsia="en-US" w:bidi="ar-SA"/>
      </w:rPr>
    </w:lvl>
  </w:abstractNum>
  <w:abstractNum w:abstractNumId="29">
    <w:nsid w:val="79685A5A"/>
    <w:multiLevelType w:val="hybridMultilevel"/>
    <w:tmpl w:val="D43A43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11"/>
  </w:num>
  <w:num w:numId="5">
    <w:abstractNumId w:val="9"/>
  </w:num>
  <w:num w:numId="6">
    <w:abstractNumId w:val="8"/>
  </w:num>
  <w:num w:numId="7">
    <w:abstractNumId w:val="4"/>
  </w:num>
  <w:num w:numId="8">
    <w:abstractNumId w:val="16"/>
  </w:num>
  <w:num w:numId="9">
    <w:abstractNumId w:val="26"/>
  </w:num>
  <w:num w:numId="10">
    <w:abstractNumId w:val="25"/>
  </w:num>
  <w:num w:numId="11">
    <w:abstractNumId w:val="20"/>
  </w:num>
  <w:num w:numId="12">
    <w:abstractNumId w:val="17"/>
  </w:num>
  <w:num w:numId="13">
    <w:abstractNumId w:val="24"/>
  </w:num>
  <w:num w:numId="14">
    <w:abstractNumId w:val="12"/>
  </w:num>
  <w:num w:numId="15">
    <w:abstractNumId w:val="27"/>
  </w:num>
  <w:num w:numId="16">
    <w:abstractNumId w:val="21"/>
  </w:num>
  <w:num w:numId="17">
    <w:abstractNumId w:val="0"/>
  </w:num>
  <w:num w:numId="18">
    <w:abstractNumId w:val="7"/>
  </w:num>
  <w:num w:numId="19">
    <w:abstractNumId w:val="22"/>
  </w:num>
  <w:num w:numId="20">
    <w:abstractNumId w:val="10"/>
  </w:num>
  <w:num w:numId="21">
    <w:abstractNumId w:val="5"/>
  </w:num>
  <w:num w:numId="22">
    <w:abstractNumId w:val="13"/>
  </w:num>
  <w:num w:numId="23">
    <w:abstractNumId w:val="19"/>
  </w:num>
  <w:num w:numId="24">
    <w:abstractNumId w:val="15"/>
  </w:num>
  <w:num w:numId="25">
    <w:abstractNumId w:val="6"/>
  </w:num>
  <w:num w:numId="26">
    <w:abstractNumId w:val="23"/>
  </w:num>
  <w:num w:numId="27">
    <w:abstractNumId w:val="28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BBE"/>
    <w:rsid w:val="0001605E"/>
    <w:rsid w:val="000332FC"/>
    <w:rsid w:val="00033481"/>
    <w:rsid w:val="000444D7"/>
    <w:rsid w:val="00046D97"/>
    <w:rsid w:val="00047A09"/>
    <w:rsid w:val="00054D76"/>
    <w:rsid w:val="00055543"/>
    <w:rsid w:val="000560E3"/>
    <w:rsid w:val="00075167"/>
    <w:rsid w:val="00077562"/>
    <w:rsid w:val="000812BF"/>
    <w:rsid w:val="000A2388"/>
    <w:rsid w:val="000C59D4"/>
    <w:rsid w:val="000D18B2"/>
    <w:rsid w:val="000E039C"/>
    <w:rsid w:val="00121166"/>
    <w:rsid w:val="001218E7"/>
    <w:rsid w:val="00122420"/>
    <w:rsid w:val="001309A2"/>
    <w:rsid w:val="00133BBC"/>
    <w:rsid w:val="00137AD1"/>
    <w:rsid w:val="00144CB2"/>
    <w:rsid w:val="00146348"/>
    <w:rsid w:val="00146C87"/>
    <w:rsid w:val="001511FC"/>
    <w:rsid w:val="00157938"/>
    <w:rsid w:val="00164210"/>
    <w:rsid w:val="00181A8E"/>
    <w:rsid w:val="001909D7"/>
    <w:rsid w:val="00192361"/>
    <w:rsid w:val="001A71B2"/>
    <w:rsid w:val="001B00D4"/>
    <w:rsid w:val="001B031E"/>
    <w:rsid w:val="001B1B0D"/>
    <w:rsid w:val="001B2956"/>
    <w:rsid w:val="001B5656"/>
    <w:rsid w:val="001B5F63"/>
    <w:rsid w:val="001C75AF"/>
    <w:rsid w:val="001D1902"/>
    <w:rsid w:val="001D73B5"/>
    <w:rsid w:val="001E54CA"/>
    <w:rsid w:val="001F3AD1"/>
    <w:rsid w:val="0020384B"/>
    <w:rsid w:val="00204CB8"/>
    <w:rsid w:val="002224BD"/>
    <w:rsid w:val="0022753E"/>
    <w:rsid w:val="00240552"/>
    <w:rsid w:val="00241E96"/>
    <w:rsid w:val="0024728A"/>
    <w:rsid w:val="00253353"/>
    <w:rsid w:val="00254C13"/>
    <w:rsid w:val="00267C09"/>
    <w:rsid w:val="0027182B"/>
    <w:rsid w:val="00282D01"/>
    <w:rsid w:val="00287398"/>
    <w:rsid w:val="002929DA"/>
    <w:rsid w:val="002B757C"/>
    <w:rsid w:val="002C2F24"/>
    <w:rsid w:val="002C66D1"/>
    <w:rsid w:val="002D2353"/>
    <w:rsid w:val="002D2D8A"/>
    <w:rsid w:val="002E6301"/>
    <w:rsid w:val="002F0D07"/>
    <w:rsid w:val="002F767B"/>
    <w:rsid w:val="00300CB3"/>
    <w:rsid w:val="00326EE2"/>
    <w:rsid w:val="003533C6"/>
    <w:rsid w:val="00370BE3"/>
    <w:rsid w:val="00376724"/>
    <w:rsid w:val="00385480"/>
    <w:rsid w:val="00391281"/>
    <w:rsid w:val="0039594E"/>
    <w:rsid w:val="003B23D3"/>
    <w:rsid w:val="003B4504"/>
    <w:rsid w:val="003C4E72"/>
    <w:rsid w:val="003C5CD4"/>
    <w:rsid w:val="003D75C9"/>
    <w:rsid w:val="003D789E"/>
    <w:rsid w:val="003E2008"/>
    <w:rsid w:val="003E3582"/>
    <w:rsid w:val="003E77D7"/>
    <w:rsid w:val="003F1AEB"/>
    <w:rsid w:val="004055BF"/>
    <w:rsid w:val="00411587"/>
    <w:rsid w:val="004131F6"/>
    <w:rsid w:val="0042695F"/>
    <w:rsid w:val="004300F3"/>
    <w:rsid w:val="00440DF5"/>
    <w:rsid w:val="00442821"/>
    <w:rsid w:val="00444B66"/>
    <w:rsid w:val="00445A33"/>
    <w:rsid w:val="0046429C"/>
    <w:rsid w:val="00464A2B"/>
    <w:rsid w:val="004666B5"/>
    <w:rsid w:val="00494F69"/>
    <w:rsid w:val="004B0EE9"/>
    <w:rsid w:val="004C35D7"/>
    <w:rsid w:val="004D7662"/>
    <w:rsid w:val="004F4898"/>
    <w:rsid w:val="00504382"/>
    <w:rsid w:val="005178E5"/>
    <w:rsid w:val="00521EB0"/>
    <w:rsid w:val="00537C15"/>
    <w:rsid w:val="00543ED8"/>
    <w:rsid w:val="00551F15"/>
    <w:rsid w:val="005838F9"/>
    <w:rsid w:val="00591E3A"/>
    <w:rsid w:val="00592591"/>
    <w:rsid w:val="005A24FB"/>
    <w:rsid w:val="005B0A9C"/>
    <w:rsid w:val="005C72A4"/>
    <w:rsid w:val="005D318D"/>
    <w:rsid w:val="005D5AE7"/>
    <w:rsid w:val="005E0D55"/>
    <w:rsid w:val="005E35BC"/>
    <w:rsid w:val="005E4F10"/>
    <w:rsid w:val="005E6F71"/>
    <w:rsid w:val="005F2818"/>
    <w:rsid w:val="00601901"/>
    <w:rsid w:val="00611B0A"/>
    <w:rsid w:val="00612FAF"/>
    <w:rsid w:val="0061727F"/>
    <w:rsid w:val="00620171"/>
    <w:rsid w:val="00644920"/>
    <w:rsid w:val="006612EB"/>
    <w:rsid w:val="006654F3"/>
    <w:rsid w:val="006821DC"/>
    <w:rsid w:val="0068602D"/>
    <w:rsid w:val="00695BBE"/>
    <w:rsid w:val="006A0911"/>
    <w:rsid w:val="006A3B7A"/>
    <w:rsid w:val="006B2EFD"/>
    <w:rsid w:val="006B4388"/>
    <w:rsid w:val="006B44FE"/>
    <w:rsid w:val="006B6241"/>
    <w:rsid w:val="006C5C90"/>
    <w:rsid w:val="006C79FE"/>
    <w:rsid w:val="006D24A7"/>
    <w:rsid w:val="006D42AA"/>
    <w:rsid w:val="006D62FD"/>
    <w:rsid w:val="006E6B0B"/>
    <w:rsid w:val="006F3FE4"/>
    <w:rsid w:val="006F49EF"/>
    <w:rsid w:val="00705A14"/>
    <w:rsid w:val="00714C46"/>
    <w:rsid w:val="00716D26"/>
    <w:rsid w:val="007173AC"/>
    <w:rsid w:val="00722F70"/>
    <w:rsid w:val="00734DC6"/>
    <w:rsid w:val="00744634"/>
    <w:rsid w:val="00745223"/>
    <w:rsid w:val="0075083D"/>
    <w:rsid w:val="007609AA"/>
    <w:rsid w:val="00766C6A"/>
    <w:rsid w:val="00766EF6"/>
    <w:rsid w:val="0077652B"/>
    <w:rsid w:val="007835A4"/>
    <w:rsid w:val="00790B4A"/>
    <w:rsid w:val="007920D9"/>
    <w:rsid w:val="007B2BB0"/>
    <w:rsid w:val="007D75D7"/>
    <w:rsid w:val="007E7AE2"/>
    <w:rsid w:val="007F6A77"/>
    <w:rsid w:val="00806A5B"/>
    <w:rsid w:val="008111FD"/>
    <w:rsid w:val="00814F9D"/>
    <w:rsid w:val="008226AF"/>
    <w:rsid w:val="00825F09"/>
    <w:rsid w:val="00844B8F"/>
    <w:rsid w:val="0084672E"/>
    <w:rsid w:val="00851974"/>
    <w:rsid w:val="008564C9"/>
    <w:rsid w:val="00877FE8"/>
    <w:rsid w:val="008846A5"/>
    <w:rsid w:val="00895F74"/>
    <w:rsid w:val="008A450D"/>
    <w:rsid w:val="008B009B"/>
    <w:rsid w:val="008B2770"/>
    <w:rsid w:val="008C7065"/>
    <w:rsid w:val="008D0152"/>
    <w:rsid w:val="008D227A"/>
    <w:rsid w:val="008D27BB"/>
    <w:rsid w:val="008D3980"/>
    <w:rsid w:val="008E0BB7"/>
    <w:rsid w:val="008E2AC7"/>
    <w:rsid w:val="008F063C"/>
    <w:rsid w:val="008F4229"/>
    <w:rsid w:val="009027B8"/>
    <w:rsid w:val="0090322E"/>
    <w:rsid w:val="00903872"/>
    <w:rsid w:val="009072D0"/>
    <w:rsid w:val="00912192"/>
    <w:rsid w:val="00920579"/>
    <w:rsid w:val="009225F2"/>
    <w:rsid w:val="00930F02"/>
    <w:rsid w:val="0095610E"/>
    <w:rsid w:val="0096301D"/>
    <w:rsid w:val="00963FFB"/>
    <w:rsid w:val="0096456E"/>
    <w:rsid w:val="0097208E"/>
    <w:rsid w:val="0097264B"/>
    <w:rsid w:val="00975EAA"/>
    <w:rsid w:val="00976824"/>
    <w:rsid w:val="0099396E"/>
    <w:rsid w:val="009B3AB1"/>
    <w:rsid w:val="009B5CDA"/>
    <w:rsid w:val="009D5F26"/>
    <w:rsid w:val="009F779D"/>
    <w:rsid w:val="00A072FE"/>
    <w:rsid w:val="00A14C26"/>
    <w:rsid w:val="00A14E8A"/>
    <w:rsid w:val="00A2353B"/>
    <w:rsid w:val="00A316B8"/>
    <w:rsid w:val="00A32320"/>
    <w:rsid w:val="00A40E13"/>
    <w:rsid w:val="00A43986"/>
    <w:rsid w:val="00A444E7"/>
    <w:rsid w:val="00A5303D"/>
    <w:rsid w:val="00A53EEC"/>
    <w:rsid w:val="00A64D8B"/>
    <w:rsid w:val="00A707F0"/>
    <w:rsid w:val="00A8015C"/>
    <w:rsid w:val="00A91EA4"/>
    <w:rsid w:val="00A931EE"/>
    <w:rsid w:val="00AA2D6E"/>
    <w:rsid w:val="00AA697D"/>
    <w:rsid w:val="00AA6CA5"/>
    <w:rsid w:val="00AB5CD8"/>
    <w:rsid w:val="00AC4E86"/>
    <w:rsid w:val="00AD3C80"/>
    <w:rsid w:val="00AF0058"/>
    <w:rsid w:val="00B0072F"/>
    <w:rsid w:val="00B013CE"/>
    <w:rsid w:val="00B10B78"/>
    <w:rsid w:val="00B1421D"/>
    <w:rsid w:val="00B31C2E"/>
    <w:rsid w:val="00B568DE"/>
    <w:rsid w:val="00B96DE5"/>
    <w:rsid w:val="00BA6965"/>
    <w:rsid w:val="00BA6CC6"/>
    <w:rsid w:val="00BF1197"/>
    <w:rsid w:val="00C12C98"/>
    <w:rsid w:val="00C23353"/>
    <w:rsid w:val="00C23B9D"/>
    <w:rsid w:val="00C40122"/>
    <w:rsid w:val="00C45A6B"/>
    <w:rsid w:val="00C707B4"/>
    <w:rsid w:val="00C73772"/>
    <w:rsid w:val="00C74784"/>
    <w:rsid w:val="00C83791"/>
    <w:rsid w:val="00C979DE"/>
    <w:rsid w:val="00CA1F57"/>
    <w:rsid w:val="00CA368F"/>
    <w:rsid w:val="00CB3D9C"/>
    <w:rsid w:val="00CB5DDF"/>
    <w:rsid w:val="00CD5620"/>
    <w:rsid w:val="00CE173C"/>
    <w:rsid w:val="00CE380F"/>
    <w:rsid w:val="00CE7A85"/>
    <w:rsid w:val="00CF3B70"/>
    <w:rsid w:val="00CF3F93"/>
    <w:rsid w:val="00CF777A"/>
    <w:rsid w:val="00D10856"/>
    <w:rsid w:val="00D1353A"/>
    <w:rsid w:val="00D31BB2"/>
    <w:rsid w:val="00D423C9"/>
    <w:rsid w:val="00D444D6"/>
    <w:rsid w:val="00D46173"/>
    <w:rsid w:val="00D51922"/>
    <w:rsid w:val="00D51B4D"/>
    <w:rsid w:val="00D6312F"/>
    <w:rsid w:val="00D65DA3"/>
    <w:rsid w:val="00D70CA0"/>
    <w:rsid w:val="00D7134C"/>
    <w:rsid w:val="00D76448"/>
    <w:rsid w:val="00D852AC"/>
    <w:rsid w:val="00D87078"/>
    <w:rsid w:val="00D9453D"/>
    <w:rsid w:val="00DB2E38"/>
    <w:rsid w:val="00DB3661"/>
    <w:rsid w:val="00DB5B7D"/>
    <w:rsid w:val="00DD26F0"/>
    <w:rsid w:val="00DD4F7F"/>
    <w:rsid w:val="00DF0A90"/>
    <w:rsid w:val="00E00D0C"/>
    <w:rsid w:val="00E16956"/>
    <w:rsid w:val="00E2043E"/>
    <w:rsid w:val="00E31D26"/>
    <w:rsid w:val="00E32BF5"/>
    <w:rsid w:val="00E516F0"/>
    <w:rsid w:val="00E636EC"/>
    <w:rsid w:val="00E65C1B"/>
    <w:rsid w:val="00E72597"/>
    <w:rsid w:val="00E7460B"/>
    <w:rsid w:val="00E80292"/>
    <w:rsid w:val="00E83866"/>
    <w:rsid w:val="00E843F1"/>
    <w:rsid w:val="00E84603"/>
    <w:rsid w:val="00E93E6E"/>
    <w:rsid w:val="00E94872"/>
    <w:rsid w:val="00E95C3D"/>
    <w:rsid w:val="00EA1B0F"/>
    <w:rsid w:val="00EA1E7A"/>
    <w:rsid w:val="00EB12AA"/>
    <w:rsid w:val="00EB16EF"/>
    <w:rsid w:val="00EE6751"/>
    <w:rsid w:val="00EF643E"/>
    <w:rsid w:val="00F1140B"/>
    <w:rsid w:val="00F17825"/>
    <w:rsid w:val="00F43A58"/>
    <w:rsid w:val="00F67C60"/>
    <w:rsid w:val="00F72080"/>
    <w:rsid w:val="00F778A0"/>
    <w:rsid w:val="00F81FEC"/>
    <w:rsid w:val="00F90E09"/>
    <w:rsid w:val="00F915A1"/>
    <w:rsid w:val="00FB5723"/>
    <w:rsid w:val="00FB69CB"/>
    <w:rsid w:val="00FC3F4F"/>
    <w:rsid w:val="00FC4E34"/>
    <w:rsid w:val="00FD4D41"/>
    <w:rsid w:val="00FD7231"/>
    <w:rsid w:val="00FF3D35"/>
    <w:rsid w:val="00FF4565"/>
    <w:rsid w:val="00FF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A117"/>
  <w15:docId w15:val="{9E5A6DCE-04DC-43AA-8FC8-E5D043A3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BE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link w:val="20"/>
    <w:qFormat/>
    <w:rsid w:val="00E00D0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F81FE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6B2EF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6448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76448"/>
    <w:rPr>
      <w:rFonts w:ascii="Times New Roman" w:eastAsia="Times New Roman" w:hAnsi="Times New Roman"/>
      <w:color w:val="000000"/>
      <w:sz w:val="28"/>
    </w:rPr>
  </w:style>
  <w:style w:type="character" w:styleId="a5">
    <w:name w:val="Strong"/>
    <w:qFormat/>
    <w:rsid w:val="004055BF"/>
    <w:rPr>
      <w:b/>
      <w:bCs/>
    </w:rPr>
  </w:style>
  <w:style w:type="paragraph" w:styleId="a6">
    <w:name w:val="Normal (Web)"/>
    <w:basedOn w:val="a"/>
    <w:uiPriority w:val="99"/>
    <w:rsid w:val="004055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Emphasis"/>
    <w:qFormat/>
    <w:rsid w:val="004055BF"/>
    <w:rPr>
      <w:i/>
      <w:iCs/>
    </w:rPr>
  </w:style>
  <w:style w:type="character" w:customStyle="1" w:styleId="80">
    <w:name w:val="Заголовок 8 Знак"/>
    <w:basedOn w:val="a0"/>
    <w:link w:val="8"/>
    <w:rsid w:val="006B2EFD"/>
    <w:rPr>
      <w:rFonts w:ascii="Times New Roman" w:eastAsia="Times New Roman" w:hAnsi="Times New Roman"/>
      <w:i/>
      <w:iCs/>
      <w:sz w:val="24"/>
      <w:szCs w:val="24"/>
    </w:rPr>
  </w:style>
  <w:style w:type="paragraph" w:styleId="a8">
    <w:name w:val="List"/>
    <w:basedOn w:val="a"/>
    <w:rsid w:val="006B2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">
    <w:name w:val="p1"/>
    <w:basedOn w:val="a"/>
    <w:uiPriority w:val="99"/>
    <w:rsid w:val="006B2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6B2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2EFD"/>
  </w:style>
  <w:style w:type="paragraph" w:customStyle="1" w:styleId="c12">
    <w:name w:val="c12"/>
    <w:basedOn w:val="a"/>
    <w:rsid w:val="006B2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rsid w:val="006B2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F3F9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F3F9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00D0C"/>
    <w:rPr>
      <w:rFonts w:ascii="Times New Roman" w:eastAsia="Times New Roman" w:hAnsi="Times New Roman"/>
      <w:b/>
      <w:bCs/>
      <w:sz w:val="36"/>
      <w:szCs w:val="36"/>
    </w:rPr>
  </w:style>
  <w:style w:type="paragraph" w:styleId="31">
    <w:name w:val="Body Text Indent 3"/>
    <w:basedOn w:val="a"/>
    <w:link w:val="32"/>
    <w:uiPriority w:val="99"/>
    <w:semiHidden/>
    <w:unhideWhenUsed/>
    <w:rsid w:val="00F81F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81FEC"/>
    <w:rPr>
      <w:rFonts w:eastAsia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F81FEC"/>
    <w:rPr>
      <w:rFonts w:ascii="Arial" w:eastAsia="Times New Roman" w:hAnsi="Arial" w:cs="Arial"/>
      <w:b/>
      <w:bCs/>
      <w:sz w:val="26"/>
      <w:szCs w:val="26"/>
    </w:rPr>
  </w:style>
  <w:style w:type="paragraph" w:styleId="ab">
    <w:name w:val="No Spacing"/>
    <w:uiPriority w:val="1"/>
    <w:qFormat/>
    <w:rsid w:val="00F81FEC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link w:val="ad"/>
    <w:uiPriority w:val="1"/>
    <w:qFormat/>
    <w:rsid w:val="00F81FEC"/>
    <w:pPr>
      <w:ind w:left="720"/>
      <w:contextualSpacing/>
    </w:pPr>
    <w:rPr>
      <w:rFonts w:ascii="Times New Roman" w:eastAsia="Calibri" w:hAnsi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81F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81FEC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F81F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F81FEC"/>
    <w:pPr>
      <w:spacing w:after="120" w:line="240" w:lineRule="auto"/>
      <w:ind w:left="280"/>
    </w:pPr>
    <w:rPr>
      <w:rFonts w:ascii="Times New Roman" w:hAnsi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81F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e">
    <w:name w:val="Title"/>
    <w:basedOn w:val="a"/>
    <w:link w:val="af"/>
    <w:qFormat/>
    <w:rsid w:val="00F81FEC"/>
    <w:pPr>
      <w:spacing w:after="0" w:line="240" w:lineRule="auto"/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f">
    <w:name w:val="Название Знак"/>
    <w:basedOn w:val="a0"/>
    <w:link w:val="ae"/>
    <w:rsid w:val="00F81FEC"/>
    <w:rPr>
      <w:rFonts w:ascii="Arial" w:eastAsia="Times New Roman" w:hAnsi="Arial" w:cs="Arial"/>
      <w:b/>
      <w:bCs/>
      <w:sz w:val="28"/>
      <w:szCs w:val="26"/>
    </w:rPr>
  </w:style>
  <w:style w:type="character" w:styleId="af0">
    <w:name w:val="Hyperlink"/>
    <w:uiPriority w:val="99"/>
    <w:rsid w:val="00CD5620"/>
    <w:rPr>
      <w:color w:val="0000FF"/>
      <w:u w:val="single"/>
    </w:rPr>
  </w:style>
  <w:style w:type="paragraph" w:styleId="af1">
    <w:name w:val="Body Text Indent"/>
    <w:basedOn w:val="a"/>
    <w:link w:val="af2"/>
    <w:uiPriority w:val="99"/>
    <w:rsid w:val="00CD5620"/>
    <w:pPr>
      <w:spacing w:after="120"/>
      <w:ind w:left="283"/>
    </w:pPr>
    <w:rPr>
      <w:rFonts w:ascii="Times New Roman" w:eastAsia="Calibri" w:hAnsi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CD5620"/>
    <w:rPr>
      <w:rFonts w:ascii="Times New Roman" w:hAnsi="Times New Roman"/>
    </w:rPr>
  </w:style>
  <w:style w:type="paragraph" w:customStyle="1" w:styleId="Default">
    <w:name w:val="Default"/>
    <w:uiPriority w:val="99"/>
    <w:rsid w:val="00601901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74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744634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0560E3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90E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5178E5"/>
    <w:rPr>
      <w:rFonts w:ascii="Times New Roman" w:hAnsi="Times New Roman"/>
    </w:rPr>
  </w:style>
  <w:style w:type="character" w:customStyle="1" w:styleId="WW8Num12z1">
    <w:name w:val="WW8Num12z1"/>
    <w:rsid w:val="00B013CE"/>
    <w:rPr>
      <w:rFonts w:ascii="Courier New" w:hAnsi="Courier New"/>
      <w:sz w:val="20"/>
    </w:rPr>
  </w:style>
  <w:style w:type="character" w:customStyle="1" w:styleId="TimesNewRoman">
    <w:name w:val="Основной текст + Times New Roman"/>
    <w:aliases w:val="8,5 pt,Полужирный,Основной текст + 8,Не полужирный,Основной текст + Century Schoolbook,8 pt,Основной текст + Century Schoolbook3,25,Колонтитул + Century Schoolbook"/>
    <w:rsid w:val="00B013CE"/>
    <w:rPr>
      <w:rFonts w:ascii="Times New Roman" w:hAnsi="Times New Roman" w:cs="Times New Roman"/>
      <w:b w:val="0"/>
      <w:bCs w:val="0"/>
      <w:sz w:val="17"/>
      <w:szCs w:val="17"/>
      <w:u w:val="none"/>
      <w:lang w:bidi="ar-SA"/>
    </w:rPr>
  </w:style>
  <w:style w:type="paragraph" w:customStyle="1" w:styleId="141">
    <w:name w:val="Основной текст (14)1"/>
    <w:basedOn w:val="a"/>
    <w:rsid w:val="00B013CE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hAnsi="Times New Roman"/>
      <w:i/>
      <w:iCs/>
      <w:lang w:eastAsia="ar-SA"/>
    </w:rPr>
  </w:style>
  <w:style w:type="paragraph" w:customStyle="1" w:styleId="1">
    <w:name w:val="Абзац списка1"/>
    <w:basedOn w:val="a"/>
    <w:rsid w:val="00D87078"/>
    <w:pPr>
      <w:suppressAutoHyphens/>
      <w:ind w:left="720"/>
    </w:pPr>
    <w:rPr>
      <w:lang w:eastAsia="ar-SA"/>
    </w:rPr>
  </w:style>
  <w:style w:type="paragraph" w:customStyle="1" w:styleId="TableParagraph">
    <w:name w:val="Table Paragraph"/>
    <w:basedOn w:val="a"/>
    <w:uiPriority w:val="1"/>
    <w:qFormat/>
    <w:rsid w:val="00D87078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bidi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C5CD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WW8Num9z1">
    <w:name w:val="WW8Num9z1"/>
    <w:rsid w:val="00FB69CB"/>
    <w:rPr>
      <w:rFonts w:ascii="Symbol" w:hAnsi="Symbol"/>
    </w:rPr>
  </w:style>
  <w:style w:type="paragraph" w:styleId="af6">
    <w:name w:val="Balloon Text"/>
    <w:basedOn w:val="a"/>
    <w:link w:val="af7"/>
    <w:uiPriority w:val="99"/>
    <w:semiHidden/>
    <w:unhideWhenUsed/>
    <w:rsid w:val="000D1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D18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9615B-36C0-4F60-BE2F-E82A6D07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6141</Words>
  <Characters>35004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41063</CharactersWithSpaces>
  <SharedDoc>false</SharedDoc>
  <HLinks>
    <vt:vector size="6" baseType="variant">
      <vt:variant>
        <vt:i4>5767177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CBETA</dc:creator>
  <cp:lastModifiedBy>Пользователь Windows</cp:lastModifiedBy>
  <cp:revision>2</cp:revision>
  <cp:lastPrinted>2021-02-22T08:25:00Z</cp:lastPrinted>
  <dcterms:created xsi:type="dcterms:W3CDTF">2021-04-30T09:32:00Z</dcterms:created>
  <dcterms:modified xsi:type="dcterms:W3CDTF">2021-04-30T09:32:00Z</dcterms:modified>
</cp:coreProperties>
</file>